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659D4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8B7913">
        <w:rPr>
          <w:rFonts w:ascii="Times New Roman" w:eastAsia="SimSun" w:hAnsi="Times New Roman" w:cs="Times New Roman"/>
          <w:sz w:val="28"/>
          <w:szCs w:val="28"/>
        </w:rPr>
        <w:t>Муниципальное автономное общеобразовательное учреждение средняя общеобразовательная школа№1</w:t>
      </w:r>
    </w:p>
    <w:p w14:paraId="31810CBB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3ED23F4B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Style w:val="43"/>
        <w:tblW w:w="0" w:type="auto"/>
        <w:tblLayout w:type="fixed"/>
        <w:tblLook w:val="04A0" w:firstRow="1" w:lastRow="0" w:firstColumn="1" w:lastColumn="0" w:noHBand="0" w:noVBand="1"/>
      </w:tblPr>
      <w:tblGrid>
        <w:gridCol w:w="7265"/>
        <w:gridCol w:w="7371"/>
      </w:tblGrid>
      <w:tr w:rsidR="008B7913" w:rsidRPr="008B7913" w14:paraId="142E3CDB" w14:textId="77777777" w:rsidTr="00163D7B">
        <w:tc>
          <w:tcPr>
            <w:tcW w:w="7265" w:type="dxa"/>
            <w:tcBorders>
              <w:top w:val="nil"/>
              <w:left w:val="nil"/>
              <w:bottom w:val="nil"/>
              <w:right w:val="nil"/>
            </w:tcBorders>
          </w:tcPr>
          <w:p w14:paraId="22D30686" w14:textId="77777777" w:rsidR="008B7913" w:rsidRPr="008B7913" w:rsidRDefault="008B7913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B7913">
              <w:rPr>
                <w:rFonts w:ascii="Times New Roman" w:eastAsia="SimSun" w:hAnsi="Times New Roman" w:cs="Times New Roman"/>
                <w:sz w:val="28"/>
                <w:szCs w:val="28"/>
              </w:rPr>
              <w:t>РАССМОТРЕНО</w:t>
            </w:r>
          </w:p>
          <w:p w14:paraId="14AE1A33" w14:textId="77777777" w:rsidR="008B7913" w:rsidRPr="008B7913" w:rsidRDefault="008B7913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B7913">
              <w:rPr>
                <w:rFonts w:ascii="Times New Roman" w:eastAsia="SimSun" w:hAnsi="Times New Roman" w:cs="Times New Roman"/>
                <w:sz w:val="28"/>
                <w:szCs w:val="28"/>
              </w:rPr>
              <w:t>Педагогическим советом</w:t>
            </w:r>
          </w:p>
          <w:p w14:paraId="762FCFFF" w14:textId="67535556" w:rsidR="008B7913" w:rsidRPr="008B7913" w:rsidRDefault="009F4B82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Протокол №9 от 22.06. 2026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234B4FB1" w14:textId="77777777" w:rsidR="008B7913" w:rsidRPr="008B7913" w:rsidRDefault="008B7913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B7913">
              <w:rPr>
                <w:rFonts w:ascii="Times New Roman" w:eastAsia="SimSun" w:hAnsi="Times New Roman" w:cs="Times New Roman"/>
                <w:sz w:val="28"/>
                <w:szCs w:val="28"/>
              </w:rPr>
              <w:t>УТВЕРЖДЕНО</w:t>
            </w:r>
          </w:p>
          <w:p w14:paraId="1B3CFC11" w14:textId="77777777" w:rsidR="008B7913" w:rsidRPr="008B7913" w:rsidRDefault="008B7913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B791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Приказом  </w:t>
            </w:r>
          </w:p>
          <w:p w14:paraId="0D9EC596" w14:textId="77777777" w:rsidR="008B7913" w:rsidRPr="008B7913" w:rsidRDefault="008B7913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B7913">
              <w:rPr>
                <w:rFonts w:ascii="Times New Roman" w:eastAsia="SimSun" w:hAnsi="Times New Roman" w:cs="Times New Roman"/>
                <w:sz w:val="28"/>
                <w:szCs w:val="28"/>
              </w:rPr>
              <w:t>директора МАОУ СОШ №1</w:t>
            </w:r>
          </w:p>
          <w:p w14:paraId="1F0EC1D1" w14:textId="49C055DC" w:rsidR="008B7913" w:rsidRPr="008B7913" w:rsidRDefault="009F4B82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Приказ № 44-о от 22.06.2026</w:t>
            </w:r>
          </w:p>
        </w:tc>
      </w:tr>
    </w:tbl>
    <w:p w14:paraId="4CE14D70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7A649E25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0113F731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5FECF1D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B5C9435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9AE8042" w14:textId="67F77E7B" w:rsidR="008B7913" w:rsidRPr="008B7913" w:rsidRDefault="008B7913" w:rsidP="008B7913">
      <w:pPr>
        <w:spacing w:after="0" w:line="240" w:lineRule="auto"/>
        <w:jc w:val="center"/>
        <w:rPr>
          <w:rFonts w:ascii="Times New Roman" w:eastAsia="SimSun" w:hAnsi="Times New Roman" w:cs="Times New Roman"/>
          <w:sz w:val="52"/>
          <w:szCs w:val="52"/>
        </w:rPr>
      </w:pPr>
      <w:r>
        <w:rPr>
          <w:rFonts w:ascii="Times New Roman" w:eastAsia="Calibri" w:hAnsi="Times New Roman" w:cs="Times New Roman"/>
          <w:b/>
          <w:sz w:val="52"/>
          <w:szCs w:val="52"/>
        </w:rPr>
        <w:t>Рабочая программа по биологии 10</w:t>
      </w:r>
      <w:r w:rsidRPr="008B7913">
        <w:rPr>
          <w:rFonts w:ascii="Times New Roman" w:eastAsia="Calibri" w:hAnsi="Times New Roman" w:cs="Times New Roman"/>
          <w:b/>
          <w:sz w:val="52"/>
          <w:szCs w:val="52"/>
        </w:rPr>
        <w:t xml:space="preserve"> класс</w:t>
      </w:r>
    </w:p>
    <w:p w14:paraId="767B36FE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8B7913">
        <w:rPr>
          <w:rFonts w:ascii="Times New Roman" w:eastAsia="SimSun" w:hAnsi="Times New Roman" w:cs="Times New Roman"/>
          <w:sz w:val="28"/>
          <w:szCs w:val="28"/>
        </w:rPr>
        <w:t>Профиль базовый</w:t>
      </w:r>
    </w:p>
    <w:p w14:paraId="6FF9B85D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5A22BEFF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0206162E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3E8D9883" w14:textId="490FF5FA" w:rsidR="008B7913" w:rsidRPr="008B7913" w:rsidRDefault="008B7913" w:rsidP="008B7913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8B7913">
        <w:rPr>
          <w:rFonts w:ascii="Times New Roman" w:eastAsia="SimSun" w:hAnsi="Times New Roman" w:cs="Times New Roman"/>
          <w:sz w:val="28"/>
          <w:szCs w:val="28"/>
        </w:rPr>
        <w:t xml:space="preserve">Составитель: </w:t>
      </w:r>
      <w:r w:rsidR="00D9275C">
        <w:rPr>
          <w:rFonts w:ascii="Times New Roman" w:eastAsia="SimSun" w:hAnsi="Times New Roman" w:cs="Times New Roman"/>
          <w:sz w:val="28"/>
          <w:szCs w:val="28"/>
        </w:rPr>
        <w:t>Ухов Владимир Николаевич</w:t>
      </w:r>
      <w:r w:rsidRPr="008B7913">
        <w:rPr>
          <w:rFonts w:ascii="Times New Roman" w:eastAsia="SimSun" w:hAnsi="Times New Roman" w:cs="Times New Roman"/>
          <w:sz w:val="28"/>
          <w:szCs w:val="28"/>
        </w:rPr>
        <w:t xml:space="preserve">, учитель биологии </w:t>
      </w:r>
    </w:p>
    <w:p w14:paraId="59209D1A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5337D22D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1F86D91F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13444CC3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3E4187CB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73033E00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5E6E7C3C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4FA0FBE9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6DED0BFC" w14:textId="197BF5CF" w:rsidR="008B7913" w:rsidRPr="008B7913" w:rsidRDefault="009F4B82" w:rsidP="008B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2026</w:t>
      </w:r>
      <w:r w:rsidR="008B7913" w:rsidRPr="008B7913">
        <w:rPr>
          <w:rFonts w:ascii="Times New Roman" w:eastAsia="SimSun" w:hAnsi="Times New Roman" w:cs="Times New Roman"/>
          <w:sz w:val="28"/>
          <w:szCs w:val="28"/>
        </w:rPr>
        <w:t xml:space="preserve"> год</w:t>
      </w:r>
    </w:p>
    <w:p w14:paraId="71057A4E" w14:textId="39F1A36E" w:rsidR="006A19E7" w:rsidRDefault="00AC340C" w:rsidP="008B791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B4F58">
        <w:rPr>
          <w:bCs/>
          <w:i/>
        </w:rPr>
        <w:br w:type="page"/>
      </w:r>
      <w:r w:rsidR="006A1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Обучение по данной программе позволит в</w:t>
      </w:r>
      <w:r w:rsidR="006A19E7" w:rsidRPr="009033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ыпускник</w:t>
      </w:r>
      <w:r w:rsidR="006A1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6A19E7" w:rsidRPr="009033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базовом уровне получит</w:t>
      </w:r>
      <w:r w:rsidR="006A1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</w:t>
      </w:r>
      <w:r w:rsidR="006A19E7" w:rsidRPr="009033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возможность научиться:</w:t>
      </w:r>
    </w:p>
    <w:p w14:paraId="7A31E9F5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E9644C" w14:textId="61A85A4E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давать научное объяснение биологическим фактам,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процессам, явлениям, закономерностям, используя биологические теории (клеточную, эволюционную), учение о биосфере, законы наследственности, закономерности изменчивости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FB9A108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характеризовать современные направления в развитии биологии; описывать их возможное использование в практической деятельности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F639F8D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сравнивать способы деления клетки (митоз и мейоз)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BECB092" w14:textId="5B947EB6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решать задачи на построение фрагмента второй цепи ДНК по предложенному фрагменту первой, и</w:t>
      </w:r>
      <w:r w:rsidR="004527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РНК (м</w:t>
      </w:r>
      <w:r w:rsidR="004527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РНК) по участку ДНК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23ED4C3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решать задачи на определение количества хромосом в соматических и половых клетках, а также в клетках перед началом деления (мейоза или митоза) и по его окончании (для многоклеточных организмов)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F752343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решать генетические задачи на моногибридное скрещивание, составлять схемы моногибридного скрещивания, применяя законы наследственности и используя биологическую терминологию и символику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BD6CD28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устанавливать тип наследования и характер проявления признака по заданной схеме родословной, применяя законы наследственности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A894F47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оценивать результаты взаимодействия человека и окружающей среды, прогнозировать возможные последствия деятельности человека для существования отдельных биологических объектов и целых природных сообществ.</w:t>
      </w:r>
    </w:p>
    <w:p w14:paraId="50B2FECE" w14:textId="77777777" w:rsidR="00AC340C" w:rsidRPr="001D595E" w:rsidRDefault="00AC340C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color w:val="FF0000"/>
          <w:sz w:val="28"/>
          <w:szCs w:val="28"/>
        </w:rPr>
      </w:pPr>
    </w:p>
    <w:p w14:paraId="7DE5FE86" w14:textId="798B47B2" w:rsidR="00AC340C" w:rsidRPr="00861FE5" w:rsidRDefault="00AC340C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rPr>
          <w:sz w:val="28"/>
          <w:szCs w:val="28"/>
        </w:rPr>
      </w:pPr>
      <w:r w:rsidRPr="00861FE5">
        <w:rPr>
          <w:sz w:val="28"/>
          <w:szCs w:val="28"/>
        </w:rPr>
        <w:t>Рабочая программа учебного предмета разработана на основе Федерального государственного образовательного стандарта среднего</w:t>
      </w:r>
      <w:r w:rsidR="00452755">
        <w:rPr>
          <w:sz w:val="28"/>
          <w:szCs w:val="28"/>
        </w:rPr>
        <w:t xml:space="preserve"> общего</w:t>
      </w:r>
      <w:r w:rsidRPr="00861FE5">
        <w:rPr>
          <w:sz w:val="28"/>
          <w:szCs w:val="28"/>
        </w:rPr>
        <w:t xml:space="preserve"> образования.  </w:t>
      </w:r>
    </w:p>
    <w:p w14:paraId="7B6244C6" w14:textId="77777777" w:rsidR="00AC340C" w:rsidRPr="00912071" w:rsidRDefault="00AC340C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rPr>
          <w:i/>
          <w:sz w:val="28"/>
          <w:szCs w:val="28"/>
          <w:vertAlign w:val="superscript"/>
        </w:rPr>
      </w:pPr>
    </w:p>
    <w:p w14:paraId="03F567EE" w14:textId="77777777" w:rsidR="00AC340C" w:rsidRPr="00912071" w:rsidRDefault="00AC340C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12071">
        <w:rPr>
          <w:sz w:val="28"/>
          <w:szCs w:val="28"/>
        </w:rPr>
        <w:t>Организация-разработчик: МАОУ СОШ № 1.</w:t>
      </w:r>
    </w:p>
    <w:p w14:paraId="78A0BCA5" w14:textId="77777777" w:rsidR="00AC340C" w:rsidRPr="00912071" w:rsidRDefault="00AC340C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9720612" w14:textId="77777777" w:rsidR="00AC340C" w:rsidRPr="00912071" w:rsidRDefault="00065841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AC340C" w:rsidRPr="00912071">
        <w:rPr>
          <w:sz w:val="28"/>
          <w:szCs w:val="28"/>
        </w:rPr>
        <w:t>:</w:t>
      </w:r>
    </w:p>
    <w:p w14:paraId="365FAB65" w14:textId="77777777" w:rsidR="00AC340C" w:rsidRPr="00912071" w:rsidRDefault="00AC340C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3BFF8DB0" w14:textId="633E10E9" w:rsidR="002840E2" w:rsidRPr="008A0194" w:rsidRDefault="00AC340C" w:rsidP="008A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Ухов Владимир Николаевич</w:t>
      </w:r>
      <w:r w:rsidRPr="00912071">
        <w:rPr>
          <w:sz w:val="28"/>
          <w:szCs w:val="28"/>
        </w:rPr>
        <w:t xml:space="preserve">, учитель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первой квалификационной категории</w:t>
      </w:r>
    </w:p>
    <w:p w14:paraId="55EB7938" w14:textId="77777777" w:rsidR="002840E2" w:rsidRPr="0057538B" w:rsidRDefault="00032EB1" w:rsidP="00032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MS Mincho" w:hAnsi="Times New Roman" w:cs="Courier New"/>
          <w:sz w:val="24"/>
          <w:szCs w:val="24"/>
          <w:lang w:eastAsia="ru-RU"/>
        </w:rPr>
        <w:lastRenderedPageBreak/>
        <w:t>(</w:t>
      </w:r>
      <w:r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>Предметная линия</w:t>
      </w:r>
      <w:r w:rsid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учебников «Линия жизни». 10 класс</w:t>
      </w:r>
      <w:r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: учеб. пособие для общеобразовательных. организаций: </w:t>
      </w:r>
      <w:r w:rsidRPr="0088344B">
        <w:rPr>
          <w:rFonts w:ascii="Times New Roman" w:eastAsia="MS Mincho" w:hAnsi="Times New Roman" w:cs="Courier New"/>
          <w:b/>
          <w:sz w:val="24"/>
          <w:szCs w:val="24"/>
          <w:lang w:eastAsia="ru-RU"/>
        </w:rPr>
        <w:t>базовый уровень</w:t>
      </w:r>
      <w:r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/ В. В. Пасечник, </w:t>
      </w:r>
      <w:r w:rsid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Каменский А.А., Рубцов А.М. ― </w:t>
      </w:r>
      <w:proofErr w:type="gramStart"/>
      <w:r w:rsidR="00511290">
        <w:rPr>
          <w:rFonts w:ascii="Times New Roman" w:eastAsia="MS Mincho" w:hAnsi="Times New Roman" w:cs="Courier New"/>
          <w:sz w:val="24"/>
          <w:szCs w:val="24"/>
          <w:lang w:eastAsia="ru-RU"/>
        </w:rPr>
        <w:t>М. :</w:t>
      </w:r>
      <w:proofErr w:type="gramEnd"/>
      <w:r w:rsid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Просвещение, 2020</w:t>
      </w:r>
      <w:r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>)</w:t>
      </w:r>
    </w:p>
    <w:p w14:paraId="459642D8" w14:textId="77777777" w:rsidR="002840E2" w:rsidRPr="0057538B" w:rsidRDefault="002840E2" w:rsidP="002840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08F28B8" w14:textId="77777777" w:rsidR="002840E2" w:rsidRPr="0057538B" w:rsidRDefault="002840E2" w:rsidP="002840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538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</w:p>
    <w:p w14:paraId="7F19E2EC" w14:textId="77777777" w:rsidR="00511290" w:rsidRDefault="00241FEA" w:rsidP="00AC340C">
      <w:pPr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241FE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</w:t>
      </w:r>
      <w:r w:rsidR="00697817"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>Рабочая программа составлена на основе Федерального Государственного стандарта,</w:t>
      </w:r>
      <w:r w:rsidR="00697817"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программы по биологии для общеобразовательных школ (сборник</w:t>
      </w:r>
      <w:r w:rsidR="00697817" w:rsidRPr="0074624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697817"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>Биология. Рабочие программы. Предметная линия учебников «Линия жизни». 10―11 классы: учеб. пособие для общеобразовательных. организаций: базовый уровень</w:t>
      </w:r>
      <w:r w:rsidR="00511290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</w:t>
      </w:r>
      <w:r w:rsidR="00511290"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В. В. Пасечник, </w:t>
      </w:r>
      <w:r w:rsidR="00511290">
        <w:rPr>
          <w:rFonts w:ascii="Times New Roman" w:eastAsia="MS Mincho" w:hAnsi="Times New Roman" w:cs="Courier New"/>
          <w:sz w:val="24"/>
          <w:szCs w:val="24"/>
          <w:lang w:eastAsia="ru-RU"/>
        </w:rPr>
        <w:t>Каменский А.А., Рубцов А.М. ― М. : Просвещение, 2020</w:t>
      </w:r>
      <w:r w:rsidR="00511290"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>)</w:t>
      </w:r>
      <w:r w:rsidR="005112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7817"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</w:t>
      </w:r>
      <w:r w:rsidR="00697817" w:rsidRPr="00511290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полностью отражающей содержание Примерной программы, с дополнениями, не превышающими требования к уровню </w:t>
      </w:r>
    </w:p>
    <w:p w14:paraId="1F236DE6" w14:textId="77777777" w:rsidR="00697817" w:rsidRPr="00511290" w:rsidRDefault="00511290" w:rsidP="0051129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</w:t>
      </w:r>
      <w:r w:rsidR="00697817" w:rsidRPr="00511290">
        <w:rPr>
          <w:rFonts w:ascii="Times New Roman" w:eastAsia="Times New Roman" w:hAnsi="Times New Roman" w:cs="Courier New"/>
          <w:sz w:val="24"/>
          <w:szCs w:val="24"/>
          <w:lang w:eastAsia="ru-RU"/>
        </w:rPr>
        <w:t>подготовки обучающихся.</w:t>
      </w:r>
      <w:r w:rsidR="00697817"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</w:t>
      </w:r>
    </w:p>
    <w:p w14:paraId="2D3BD544" w14:textId="77777777" w:rsidR="00697817" w:rsidRPr="0074624F" w:rsidRDefault="00697817" w:rsidP="0069781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>Нормативно-правовые документы, на основании которых разработана рабочая программа:</w:t>
      </w:r>
    </w:p>
    <w:p w14:paraId="6B715AD5" w14:textId="77777777" w:rsidR="00697817" w:rsidRPr="00511290" w:rsidRDefault="00697817" w:rsidP="00A7758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>Федеральный государственный образовательный стандарт среднего общего образования (утв. </w:t>
      </w:r>
      <w:hyperlink r:id="rId6" w:anchor="/document/70188902/entry/0" w:history="1">
        <w:r w:rsidRPr="0074624F">
          <w:rPr>
            <w:rStyle w:val="a6"/>
            <w:rFonts w:ascii="Times New Roman" w:eastAsia="Times New Roman" w:hAnsi="Times New Roman" w:cs="Courier New"/>
            <w:color w:val="auto"/>
            <w:sz w:val="24"/>
            <w:szCs w:val="24"/>
            <w:lang w:eastAsia="ru-RU"/>
          </w:rPr>
          <w:t>приказом</w:t>
        </w:r>
      </w:hyperlink>
      <w:r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 Министерства образования и науки </w:t>
      </w:r>
      <w:r w:rsidRPr="00511290">
        <w:rPr>
          <w:rFonts w:ascii="Times New Roman" w:eastAsia="Times New Roman" w:hAnsi="Times New Roman" w:cs="Courier New"/>
          <w:sz w:val="24"/>
          <w:szCs w:val="24"/>
          <w:lang w:eastAsia="ru-RU"/>
        </w:rPr>
        <w:t>РФ от 17 мая 2012 г. N 413). Подпункт 6 изменен с 7 августа 2017 г. - </w:t>
      </w:r>
      <w:hyperlink r:id="rId7" w:anchor="/document/71730758/entry/1003" w:history="1">
        <w:r w:rsidRPr="00511290">
          <w:rPr>
            <w:rStyle w:val="a6"/>
            <w:rFonts w:ascii="Times New Roman" w:eastAsia="Times New Roman" w:hAnsi="Times New Roman" w:cs="Courier New"/>
            <w:color w:val="auto"/>
            <w:sz w:val="24"/>
            <w:szCs w:val="24"/>
            <w:lang w:eastAsia="ru-RU"/>
          </w:rPr>
          <w:t>Приказ</w:t>
        </w:r>
      </w:hyperlink>
      <w:r w:rsidRPr="00511290">
        <w:rPr>
          <w:rFonts w:ascii="Times New Roman" w:eastAsia="Times New Roman" w:hAnsi="Times New Roman" w:cs="Courier New"/>
          <w:sz w:val="24"/>
          <w:szCs w:val="24"/>
          <w:lang w:eastAsia="ru-RU"/>
        </w:rPr>
        <w:t> Минобрнауки России от 29 июня 2017 г. N 613</w:t>
      </w:r>
    </w:p>
    <w:p w14:paraId="76B68201" w14:textId="77777777" w:rsidR="00697817" w:rsidRPr="0074624F" w:rsidRDefault="00697817" w:rsidP="00A77585">
      <w:pPr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Федеральный закон РФ от 29.12.2012 № 273-ФЗ "Об образовании в Российской Федерации», ст. 2, п. 9;</w:t>
      </w:r>
    </w:p>
    <w:p w14:paraId="52A65E77" w14:textId="77777777" w:rsidR="00697817" w:rsidRPr="0074624F" w:rsidRDefault="00697817" w:rsidP="00A77585">
      <w:pPr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 xml:space="preserve">Федеральный государственный образовательный стандарт; </w:t>
      </w:r>
    </w:p>
    <w:p w14:paraId="5382F00B" w14:textId="77777777" w:rsidR="00697817" w:rsidRPr="0074624F" w:rsidRDefault="00697817" w:rsidP="00A77585">
      <w:pPr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письмо Министерства образования и науки РФ от 19 апреля 2011 г. № 03-255 «О введении федерального государственного образовательного стандарта общего образования»;</w:t>
      </w:r>
    </w:p>
    <w:p w14:paraId="613FB6A7" w14:textId="77777777" w:rsidR="00697817" w:rsidRPr="0074624F" w:rsidRDefault="00697817" w:rsidP="00A77585">
      <w:pPr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федеральный перечень учебников, рекомендованных Министерством образования и науки РФ к использованию в образовательном процессе в общеобразовательных учреждениях,</w:t>
      </w:r>
      <w:r w:rsidR="008D51A4"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 xml:space="preserve"> на 2019-2020</w:t>
      </w: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 xml:space="preserve"> гг., пр. Министерс</w:t>
      </w:r>
      <w:r w:rsidR="008D51A4"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тва образования и науки РФ № 345 от 28.12.2018</w:t>
      </w:r>
    </w:p>
    <w:p w14:paraId="644F0AA5" w14:textId="77777777" w:rsidR="00697817" w:rsidRPr="0074624F" w:rsidRDefault="00697817" w:rsidP="00A77585">
      <w:pPr>
        <w:numPr>
          <w:ilvl w:val="0"/>
          <w:numId w:val="3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 xml:space="preserve">приказ Министерства образования и науки РФ № 1577 от 31.12.2015 г.  «О внесении изменений в ФГОС ООО, утверждённый приказом Министерства образования и науки РФ от 17.12.2010 г. № 1897»; </w:t>
      </w:r>
    </w:p>
    <w:p w14:paraId="47583DF3" w14:textId="77777777" w:rsidR="008D51A4" w:rsidRPr="0074624F" w:rsidRDefault="008D51A4" w:rsidP="00A7758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программой среднего (полного) общего образования МБОУ СОШ № 68;</w:t>
      </w:r>
    </w:p>
    <w:p w14:paraId="1F4D5D3C" w14:textId="77777777" w:rsidR="008D51A4" w:rsidRPr="0074624F" w:rsidRDefault="008D51A4" w:rsidP="00A7758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 МБОУ СОШ№ 68;</w:t>
      </w:r>
    </w:p>
    <w:p w14:paraId="75FE84FC" w14:textId="77777777" w:rsidR="00697817" w:rsidRPr="0074624F" w:rsidRDefault="00697817" w:rsidP="00697817">
      <w:pPr>
        <w:widowControl w:val="0"/>
        <w:autoSpaceDE w:val="0"/>
        <w:autoSpaceDN w:val="0"/>
        <w:adjustRightInd w:val="0"/>
        <w:spacing w:after="0" w:line="276" w:lineRule="auto"/>
        <w:ind w:left="6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основе:</w:t>
      </w:r>
    </w:p>
    <w:p w14:paraId="4040AE9C" w14:textId="129D501C" w:rsidR="008D51A4" w:rsidRPr="00511290" w:rsidRDefault="00697817" w:rsidP="00A7758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2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Программа: </w:t>
      </w:r>
      <w:r w:rsidR="008D51A4" w:rsidRPr="005112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Программа</w:t>
      </w:r>
      <w:r w:rsidR="008D51A4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по биологии для общеобразовательных школ (сборник</w:t>
      </w:r>
      <w:r w:rsidR="008D51A4" w:rsidRPr="0051129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8D51A4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>Биология. Рабочие программы. Предметная линия учебников «Линия жизни». 10</w:t>
      </w:r>
      <w:r w:rsidR="00511290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класс</w:t>
      </w:r>
      <w:r w:rsidR="008D51A4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>: учеб. пособие для общеобразовательных. организаций: базовый уровень / В. В. Пасечник</w:t>
      </w:r>
      <w:proofErr w:type="gramStart"/>
      <w:r w:rsidR="008D51A4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, </w:t>
      </w:r>
      <w:r w:rsidR="00511290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>,</w:t>
      </w:r>
      <w:proofErr w:type="gramEnd"/>
      <w:r w:rsidR="00511290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Каменский А.А., Рубцов А.М.</w:t>
      </w:r>
      <w:r w:rsidR="002A42EF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</w:t>
      </w:r>
      <w:r w:rsidR="00511290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>― М. : Просвещение, 2020</w:t>
      </w:r>
      <w:r w:rsidR="00511290" w:rsidRPr="00511290">
        <w:rPr>
          <w:rFonts w:ascii="Times New Roman" w:eastAsia="Times New Roman" w:hAnsi="Times New Roman" w:cs="Courier New"/>
          <w:sz w:val="24"/>
          <w:szCs w:val="24"/>
          <w:lang w:eastAsia="ru-RU"/>
        </w:rPr>
        <w:t>)</w:t>
      </w:r>
      <w:r w:rsidR="008D51A4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</w:t>
      </w:r>
    </w:p>
    <w:p w14:paraId="0C776247" w14:textId="77777777" w:rsidR="006A6473" w:rsidRPr="006A6473" w:rsidRDefault="00697817" w:rsidP="00241FE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Учебник: Биол</w:t>
      </w:r>
      <w:r w:rsidR="00511290" w:rsidRPr="005112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огия. Общая биология. 10  класс </w:t>
      </w:r>
      <w:r w:rsidRPr="005112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для общеобразовательных учреждений /, </w:t>
      </w:r>
      <w:r w:rsidR="008D51A4" w:rsidRPr="0051129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В.В.Пасечник, </w:t>
      </w:r>
      <w:r w:rsidR="00511290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Каменский А.А., Рубцов А.М,  </w:t>
      </w:r>
      <w:r w:rsidR="005112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М., Просвещение. 2020</w:t>
      </w:r>
      <w:r w:rsidR="006A64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5B01FBD5" w14:textId="77777777" w:rsidR="006A6473" w:rsidRDefault="006A6473" w:rsidP="006A647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35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Лабораторные работы и практикумы проводятся с использованием оборудования </w:t>
      </w:r>
      <w:r w:rsidRPr="00A93353">
        <w:rPr>
          <w:b/>
          <w:color w:val="000000"/>
          <w:sz w:val="27"/>
          <w:szCs w:val="27"/>
        </w:rPr>
        <w:t>«Точки роста»</w:t>
      </w:r>
      <w:r>
        <w:rPr>
          <w:color w:val="000000"/>
          <w:sz w:val="27"/>
          <w:szCs w:val="27"/>
        </w:rPr>
        <w:t xml:space="preserve"> - цифровая лаборатория по биологии и экологии.</w:t>
      </w:r>
    </w:p>
    <w:p w14:paraId="76270380" w14:textId="77777777" w:rsidR="00241FEA" w:rsidRPr="00511290" w:rsidRDefault="00511290" w:rsidP="006A6473">
      <w:pPr>
        <w:spacing w:after="0" w:line="240" w:lineRule="auto"/>
        <w:ind w:left="135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51BE3FA2" w14:textId="77777777"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9C06B1" w14:textId="77777777"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B969CD" w14:textId="77777777"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1CAB79" w14:textId="77777777" w:rsidR="00AC340C" w:rsidRDefault="00AC340C" w:rsidP="00AC34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</w:p>
    <w:p w14:paraId="045C447A" w14:textId="77777777" w:rsidR="00D9275C" w:rsidRDefault="00AC340C" w:rsidP="00AC34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</w:p>
    <w:p w14:paraId="48EB1E2B" w14:textId="62BBA8D3" w:rsidR="00241FEA" w:rsidRPr="0074624F" w:rsidRDefault="00241FEA" w:rsidP="00AC340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r w:rsidRPr="0074624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ПОЯСНИТЕЛЬНАЯ ЗАПИСКА</w:t>
      </w:r>
    </w:p>
    <w:p w14:paraId="7EF12FF5" w14:textId="77777777" w:rsidR="00241FEA" w:rsidRPr="0074624F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C9D02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Предлагаемая рабочая программа реализуется при использовании учебников «Биология. 10 класс» под редакцией профессора В. В. Пасечника. Программа составлена в соответствии с требованиями к р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езультатам среднего общего образования, утвержденными Федеральным государственным образовательным стандартом среднего </w:t>
      </w:r>
      <w:r w:rsidR="00A45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образования. </w:t>
      </w:r>
    </w:p>
    <w:p w14:paraId="2A423AD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Программа разработана с учётом актуальных задач обучения, воспитания и развития обучающихся. Программа учитывает условия, необходимые для развития личностных и познавательных качеств обучающихся. </w:t>
      </w:r>
    </w:p>
    <w:p w14:paraId="49D8DE9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включает обязательную часть учебного курса, изложенную в «Примерной основной образовательной программе по биологии на уровне среднего общего образования» и рассчитана на 70 часов. В программе содержится примерный перечень лабораторных и практических работ, не все из которых обязательны для выполнения. Учитель может выбрать из них те, для проведения которых есть соответствующие условия в школе. </w:t>
      </w:r>
    </w:p>
    <w:p w14:paraId="1FE02A7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Освоение программы по биологии обеспечивает овладение основами учебно-исследовательской деятельности, научными методами решения различных теоретических и практических задач. </w:t>
      </w:r>
    </w:p>
    <w:p w14:paraId="75C8CD8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биологии на базовом уровне ориентировано на обеспечение общеобразовательной и общекультурной подготовки выпускников. </w:t>
      </w:r>
    </w:p>
    <w:p w14:paraId="3381686B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базовом уровне изучение предмета «Биология», в части формирования у обучающихся научного мировоззрения, освоения общенаучных методов, освоения практического применения научных знаний, основано на межпредметных связях с предметами областей естественных, </w:t>
      </w:r>
    </w:p>
    <w:p w14:paraId="068FA98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математических и гуманитарных наук. </w:t>
      </w:r>
    </w:p>
    <w:p w14:paraId="5066DBD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0D5586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биологии включает следующие разделы: </w:t>
      </w:r>
    </w:p>
    <w:p w14:paraId="3B96BDE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Пояснительная записка</w:t>
      </w:r>
      <w:r w:rsidR="00621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00716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Общая характеристика учебного предмета с определением целей и задач его изучения. </w:t>
      </w:r>
    </w:p>
    <w:p w14:paraId="290A78F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Место курса биологии в учебном плане. </w:t>
      </w:r>
    </w:p>
    <w:p w14:paraId="11D0918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Результаты освоения курса биологии ― личностные, предметные и метапредметные. </w:t>
      </w:r>
    </w:p>
    <w:p w14:paraId="096C899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Содержание курса биологии. </w:t>
      </w:r>
    </w:p>
    <w:p w14:paraId="23E6541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Планируемые результаты изучения курса биологии. </w:t>
      </w:r>
    </w:p>
    <w:p w14:paraId="5635F7EF" w14:textId="77777777" w:rsidR="00241FEA" w:rsidRPr="00241FEA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Календарно-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планирование. </w:t>
      </w:r>
    </w:p>
    <w:p w14:paraId="6F758162" w14:textId="77777777" w:rsidR="00241FEA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F18C95" w14:textId="77777777" w:rsidR="00241FEA" w:rsidRPr="002A42EF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14:paraId="12AAECE6" w14:textId="77777777" w:rsidR="00241FEA" w:rsidRPr="00241FEA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4EF2F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естественно-научного образования биология как учебный предмет занимает важное место в формировании: научной картины мира; функциональной грамотности, необходимой для повседневной жизни; навыков здорового и безопасного для человека и окружающей среды образа жизни; экологического сознания; ценностного отношения к живой природе и человеку; собственной позиции по отношению к биологической информации, получаемой из разных источников. Изучение биологии создает условия для формирования у обучающихся интеллектуальных, гражданских, коммуникационных и информационных компетенций. </w:t>
      </w:r>
    </w:p>
    <w:p w14:paraId="69CAFB0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Изучение курса «Биология» в старшей школе направленно на решение следующих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14:paraId="2B0C9EC6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системы биологических знаний как компонента естественно-научной картины мира;  </w:t>
      </w:r>
    </w:p>
    <w:p w14:paraId="1E33CF0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развитие личности обучающихся, их интеллектуальное и нравственное совершенствование, формирование у них гуманистических отношений и экологически целесообразного поведения в быту и трудовой деятельности; </w:t>
      </w:r>
    </w:p>
    <w:p w14:paraId="4498E7E6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выработку понимания общественной потребности в развитии биологии,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отношения к биологии как возможной области будущей практической деятельности. </w:t>
      </w:r>
    </w:p>
    <w:p w14:paraId="3905458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Цели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биологического образования в старшей школе формулируются на нескольких уровнях: глобальном, метапредметном, личностном и предметном, на уровне требований к результатам освоения содержания предметных программ. </w:t>
      </w:r>
    </w:p>
    <w:p w14:paraId="1A49709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Глобальные цели биологического образования являются общими для основной и старшей школы и определяются социальными требованиями, в том числе изменением социальной ситуации развития ― ростом информационных перегрузок, изменением характера и способов общения и социальных взаимодействий (объёмы и способы получения информации порождают ряд особенностей развития современных подростков). Наиболее продуктивными для решения задач развития подростка являются социоморальная и интеллектуальная взрослость. </w:t>
      </w:r>
    </w:p>
    <w:p w14:paraId="0E70FFD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Помимо этого, глобальные цели формулируются с учётом рассмотрения биологического образования как компонента системы образования в целом, поэтому они являются наиболее общими и социально значимыми. </w:t>
      </w:r>
    </w:p>
    <w:p w14:paraId="20138A5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С учётом вышеназванных подходов глобальными целями биологического </w:t>
      </w:r>
    </w:p>
    <w:p w14:paraId="28ADE32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являются: </w:t>
      </w:r>
    </w:p>
    <w:p w14:paraId="31F0ED1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социализация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как вхождение в мир культуры и социальных отношений, обеспечивающее включение учащихся в ту или иную группу либо общность ― носителя её норм, ценностей, ориентаций, осваиваемых в процессе знакомства с миром живой природы; </w:t>
      </w:r>
    </w:p>
    <w:p w14:paraId="02C490F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приобщение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познавательной культуре как системе познавательных (научных) ценностей, накопленных обществом в сфере биологической науки. </w:t>
      </w:r>
    </w:p>
    <w:p w14:paraId="49F9B54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Помимо этого, биологическое образование на старшей ступени призвано обеспечить: </w:t>
      </w:r>
    </w:p>
    <w:p w14:paraId="0BAD7B4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ориентацию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этических норм и ценностей относительно методов, результатов и достижений современной биологической науки; </w:t>
      </w:r>
    </w:p>
    <w:p w14:paraId="195F52F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качеств личности, в том числе познавательных интересов к изучению общих биологических закономерностей и самому процессу научного познания; </w:t>
      </w:r>
    </w:p>
    <w:p w14:paraId="78FFD24E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овладение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учебно-познавательными и ценностно-смысловыми компетентностями для формирования познавательной и нравственной культуры, научного мировоззрения, а также методологией биологического эксперимента и элементарными методами биологических исследований; </w:t>
      </w:r>
    </w:p>
    <w:p w14:paraId="0933FA1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формирование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экологического сознания, ценностного отношения к живой природе и человеку. </w:t>
      </w:r>
    </w:p>
    <w:p w14:paraId="2A0E12A8" w14:textId="77777777" w:rsidR="002A42EF" w:rsidRDefault="002A42EF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EE89C0" w14:textId="77777777" w:rsidR="00241FEA" w:rsidRPr="002A42EF" w:rsidRDefault="00241FEA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КУРСА БИОЛОГИИ В УЧЕБНОМ ПЛАНЕ</w:t>
      </w:r>
    </w:p>
    <w:p w14:paraId="722778F7" w14:textId="77777777" w:rsidR="0097310D" w:rsidRPr="00241FEA" w:rsidRDefault="0097310D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8A36C" w14:textId="77777777" w:rsidR="00511290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511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часов, отводимое на изучение биологии в старшей школе, зависит от учебного плана утвержденного образовательной организацией. Данная рабочая прог</w:t>
      </w:r>
      <w:r w:rsidR="00511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рамма рассчитана на проведение 2 </w:t>
      </w:r>
      <w:r w:rsidR="00241FEA" w:rsidRPr="00511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классных занятий в неделю при изучении предмета </w:t>
      </w:r>
      <w:r w:rsidR="00511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число учебных часов за  год</w:t>
      </w:r>
      <w:r w:rsidR="00241FEA" w:rsidRPr="00511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 составляет 70 ч,</w:t>
      </w:r>
    </w:p>
    <w:p w14:paraId="368264A4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Курсу биологии на ступени среднего общего образования предшествует курс биологии, включающий элементарные сведения об основных биологических объектах. Содержание курса биологии в основной школе, служит основой для изучения общих биологических закономерностей, теорий, законов, гипотез в старшей школе, где особое значение приобретают </w:t>
      </w:r>
    </w:p>
    <w:p w14:paraId="435BAB8A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мировоззренческие, теоретические понятия. </w:t>
      </w:r>
    </w:p>
    <w:p w14:paraId="2ED09D4F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содержание курса биологии в старшей школе, более полно раскрывает общие биологические закономерности, проявляющиеся на 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азных уровнях организации живой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природы. </w:t>
      </w:r>
    </w:p>
    <w:p w14:paraId="142FA0D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391F7C" w14:textId="77777777" w:rsidR="00241FEA" w:rsidRPr="002A42EF" w:rsidRDefault="00241FEA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 ОСВОЕНИЯ КУРСА БИОЛОГИИ</w:t>
      </w:r>
    </w:p>
    <w:p w14:paraId="64799C4E" w14:textId="77777777" w:rsidR="0097310D" w:rsidRPr="00241FEA" w:rsidRDefault="0097310D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6E4863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образовательного учреждения общего образования в обучении биологии в средней (полной) школе должна быть направлена на достижение обучающимися следующих </w:t>
      </w:r>
      <w:r w:rsidR="00241FEA"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 результатов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14:paraId="29DBC59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реализации этических установок по отношению к биологическим открытиям, исследованиям и их результатам; </w:t>
      </w:r>
    </w:p>
    <w:p w14:paraId="6F384AEE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признания высокой ценности жизни во всех её проявлениях, здоровья своего и других людей, реализации установок здорового образа жизни; </w:t>
      </w:r>
    </w:p>
    <w:p w14:paraId="5D9F902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сформированности познавательных мотивов, направленных на получение нового знания в области биологии в связи с будущей профессиональной деятельностью или бытовыми проблемами, связанными с сохранением собственного здоровья и экологической безопасности. </w:t>
      </w:r>
    </w:p>
    <w:p w14:paraId="4D6B418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Метапредметными результатами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выпускниками старшей школы базового курса биологии являются: </w:t>
      </w:r>
    </w:p>
    <w:p w14:paraId="26BCB0F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овладение составляющими исследовательской и проектной деятельности, включая умения видеть проблему, ставить вопросы, выдвигать гипотезы, давать определения понятиям, классифицировать, наблюдать, проводить эксперименты, делать выводы и заключения, структурировать материал, объяснять, доказывать, защищать свои идеи; </w:t>
      </w:r>
    </w:p>
    <w:p w14:paraId="2FDD583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умения работать с разными источниками биологической информации: находить биологическую информацию в различных источниках (тексте учебника, научно-популярной литературе, биологических словарях и справочниках), анализировать и оценивать информацию, преобразовывать информацию из одной формы в другую; </w:t>
      </w:r>
    </w:p>
    <w:p w14:paraId="598EB63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способность выбирать целевые и смысловые установки в своих действиях и поступках по отношению к живой природе, своему здоровью и здоровью окружающих; </w:t>
      </w:r>
    </w:p>
    <w:p w14:paraId="52F1FDBA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умения адекватно использовать речевые средства для дискуссии и аргументации своей позиции, сравнивать разные точки зрения, аргументировать свою точку зрения, отстаивать свою позицию. </w:t>
      </w:r>
    </w:p>
    <w:p w14:paraId="289FB1E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Предметными результатами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выпускниками старшей школы курса биологии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базового уровня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 </w:t>
      </w:r>
    </w:p>
    <w:p w14:paraId="11796D0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познавательной (интеллектуальной) сфере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14:paraId="7A5935AE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характеристика содержания биологических теорий (клеточная, эволюционная теория Дарвина); учения Вернадского о биосфере; законов Менделя, закономерностей изменчивости; вклада выдающихся учёных в развитие биологической науки; </w:t>
      </w:r>
    </w:p>
    <w:p w14:paraId="4B6D49A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выделение существенных признаков биологических объектов (клеток: растительных и животных, доядерных и ядерных, половых и соматических; организмов: одноклеточных и многоклеточных; видов, экосистем, биосферы) и процессов (обмен веществ, размножение, деление клетки, оплодотворение, действие искусственного и естественного отборов, формирование приспособленности, образование видов, круговорот веществ и превращения </w:t>
      </w:r>
    </w:p>
    <w:p w14:paraId="3AAE4AE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энергии в экосистемах и биосфере); </w:t>
      </w:r>
    </w:p>
    <w:p w14:paraId="4B7B65B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объяснение роли биологии в формировании научного мировоззрения; вклада биологических теорий в формирование современной естественно- научной картины мира; отрицательного влияния алкоголя, никотина, наркотических веществ на развитие человека; влияния мутагенов на организм человека, экологических факторов на организмы; причин эволюции, изменяемости видов, нарушений развития организмов, наследственных заболеваний, мутаций, устойчивости и смены экосистем; </w:t>
      </w:r>
    </w:p>
    <w:p w14:paraId="57F9FE5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приведение доказательств (аргументация) единства живой и неживой природы, родства живых организмов; взаимосвязей организмов и окружающей среды; необходимости сохранения многообразия видов; </w:t>
      </w:r>
    </w:p>
    <w:p w14:paraId="2CA00A4E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умение пользоваться биологической терминологией и символикой; </w:t>
      </w:r>
    </w:p>
    <w:p w14:paraId="12B827FB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6) решение элементарных биологических задач; составление элементарных схем скрещивания и схем переноса веществ и энергии в экосистемах (цепи питания); </w:t>
      </w:r>
    </w:p>
    <w:p w14:paraId="3DE2934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описание особей видов по морфологическому критерию; </w:t>
      </w:r>
    </w:p>
    <w:p w14:paraId="38384B5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выявление изменчивости, приспособлений организмов к среде обитания, источников мутагенов в окружающей среде (косвенно), антропогенных изменений в экосистемах своей местности; изменений в экосистемах на биологических моделях; </w:t>
      </w:r>
    </w:p>
    <w:p w14:paraId="62AEB51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сравнение биологических объектов (химический состав тел живой и неживой природы, зародыш человека и других млекопитающих, природные экосистемы и агроэкосистемы своей местности), процессов (естественный и искусстве</w:t>
      </w:r>
      <w:r w:rsid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нный отборы, половое и бесполое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размножения) и формулировка выводов на основе сравнения. </w:t>
      </w:r>
    </w:p>
    <w:p w14:paraId="63675DC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ценностно-ориентационной сфере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14:paraId="0F8543E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анализ и оценка различных гипотез сущности жизни, происхождение человека и возникновение жизни, глобальных экологических проблем и путей их решения, последствий собственной деятельности в окружающей среде; биологической информации, получаемой из разных источников; </w:t>
      </w:r>
    </w:p>
    <w:p w14:paraId="068ADFF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оценка этических аспектов некоторых исследований в области биотехнологии (клонирование, искусственное оплодотворение, направленное изменение генома). </w:t>
      </w:r>
    </w:p>
    <w:p w14:paraId="18BFDC6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сфере трудовой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овладение умениями и навыками постановки биологических экспериментов и объяснения их результатов. </w:t>
      </w:r>
    </w:p>
    <w:p w14:paraId="1377400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сфере физической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обоснование и соблюдение мер профилактики вирусных заболеваний, вредных привычек (курение, употребление алкоголя, наркомания); правил поведения в окружающей среде. </w:t>
      </w:r>
    </w:p>
    <w:p w14:paraId="60E0E406" w14:textId="77777777" w:rsid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8A7F3" w14:textId="77777777" w:rsidR="00511290" w:rsidRDefault="00511290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6FF317" w14:textId="77777777" w:rsidR="00511290" w:rsidRPr="00241FEA" w:rsidRDefault="00511290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CD7CB8" w14:textId="77777777" w:rsidR="00241FEA" w:rsidRPr="002A42EF" w:rsidRDefault="00241FEA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КУРСА БИОЛОГИИ</w:t>
      </w:r>
    </w:p>
    <w:p w14:paraId="1C365DA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 как комплекс наук о живой природе </w:t>
      </w:r>
    </w:p>
    <w:p w14:paraId="6CB2F1EE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Биология как комплексная наука, методы научного познания, используемые в биологии. 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Современные направления в биологии.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 биологии в формировании современной научной картины мира, практическое значение биологических знаний. Биологические системы как предмет изучения биологии. </w:t>
      </w:r>
    </w:p>
    <w:p w14:paraId="27F82EC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Структурные и функциональные основы жизни </w:t>
      </w:r>
    </w:p>
    <w:p w14:paraId="772635D1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Молекулярные основы жизни. Неорганические вещества, их значение. Органические вещества (углеводы, липиды, белки, нуклеиновые кислоты, АТФ) и их значение. Биополимеры. 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Другие органические вещества клетки. Нанотехнологии в биологии. </w:t>
      </w:r>
    </w:p>
    <w:p w14:paraId="0FEB8A5D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Цитология, методы цитологии. Роль клеточной теории в становлении современной естественно-научной картины мира. Клетки прокариот и эукариот. Основные части и органоиды клетки, их функции. </w:t>
      </w:r>
    </w:p>
    <w:p w14:paraId="5A27D9F1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Вирусы ― неклеточная форма жизни, меры профилактики вирусных заболеваний. </w:t>
      </w:r>
    </w:p>
    <w:p w14:paraId="45E0C951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Жизнедеятельность клетки. Пластический обмен. Фотосинтез, хемосинтез. Биосинтез белка. Энергетический обмен. Хранение, передача и реализация наследственной информации в клетке. Генетический код. Ген, геном.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еномика. Влияние наркогенных веществ на процессы в клетке. </w:t>
      </w:r>
    </w:p>
    <w:p w14:paraId="5B980F4D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Клеточный цикл: интерфаза и делен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ие. Митоз и мейоз, их значение.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Соматические и половые клетки. </w:t>
      </w:r>
    </w:p>
    <w:p w14:paraId="738FE5DF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272813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Организм </w:t>
      </w:r>
    </w:p>
    <w:p w14:paraId="2DD4EA4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 ― единое целое. </w:t>
      </w:r>
    </w:p>
    <w:p w14:paraId="5C2CC65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Жизнедеятельность организма. Регуляция функций организма, гомеостаз. </w:t>
      </w:r>
    </w:p>
    <w:p w14:paraId="3CC2C171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Размножение организмов (бесполое и половое). 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Способы размножения у растений и животных.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Индивидуальное развитие организма (онтогенез). Причины нарушений развития. Репродуктивное здоровье человека; последствия влияния алкоголя, никотина, наркотических веществ на эмбриональное развитие человека. </w:t>
      </w:r>
      <w:r w:rsidR="0028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изненные циклы разных групп организмов. </w:t>
      </w:r>
    </w:p>
    <w:p w14:paraId="1683D5DC" w14:textId="77777777" w:rsidR="002840E2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Генетика, методы генетики. Генетическая терминология и символика. Законы наследственности Г. Менделя. Хромосомная теория наследственности. Определение пола. Сцепленное с полом наследование. </w:t>
      </w:r>
    </w:p>
    <w:p w14:paraId="5AB0092D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Генетика человека. Наследственные заболевания человека и их предупреждение. Этические аспекты в области медицинской генетики. </w:t>
      </w:r>
    </w:p>
    <w:p w14:paraId="2E5CDC4A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Генотип и среда. Ненаследственная изменчивость. Наследственная изменчивость. Мутации. Мутагены, их влияние на здоровье человека. </w:t>
      </w:r>
    </w:p>
    <w:p w14:paraId="3B7BCDA9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Доместикация и селекция. Методы селекции. Биотехнология, её направления и перспективы развития.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иобезопасность. </w:t>
      </w:r>
    </w:p>
    <w:p w14:paraId="178DB0E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эволюции </w:t>
      </w:r>
    </w:p>
    <w:p w14:paraId="31C74B1B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эволюционных идей, эволюционная теория Ч. Дарвина. Синтетическая теория эволюции. Свидетельства эволюции живой природы. Микроэволюция и макроэволюция. Вид, его критерии. Популяция ― элементарная единица эволюции. Движущие силы эволюции, их влияние на генофонд популяции. Направления эволюции. </w:t>
      </w:r>
    </w:p>
    <w:p w14:paraId="45991A75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организмов как результат эволюции. Принципы классификации, систематика. </w:t>
      </w:r>
    </w:p>
    <w:p w14:paraId="1D98D79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жизни на Земле </w:t>
      </w:r>
    </w:p>
    <w:p w14:paraId="0B92A015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Гипотезы происхождения жизни на Земле. Основные этапы эволюции органического мира на Земле. </w:t>
      </w:r>
    </w:p>
    <w:p w14:paraId="13140745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представления о происхождении человека. Эволюция человека (антропогенез). Движущие силы антропогенеза. Расы человека, их происхождение и единство.  </w:t>
      </w:r>
    </w:p>
    <w:p w14:paraId="02679A0B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Организмы и окружающая среда </w:t>
      </w:r>
    </w:p>
    <w:p w14:paraId="5B8D3F68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Приспособления организмов к действию экологических факторов. </w:t>
      </w:r>
    </w:p>
    <w:p w14:paraId="54C66774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Биогеоценоз. Экосистема. Разнообразие экосистем. Взаимоотношения популяций разных видов в экосистеме. Круговорот веществ и поток энергии в экосистеме. Устойчивость и динамика экосистем. Последствия влияния деятельности человека на экосистемы. Сохранение биоразнообразия как основа устойчивости экосистемы. </w:t>
      </w:r>
    </w:p>
    <w:p w14:paraId="5A7BA27C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биосферы. Закономерности существования биосферы. </w:t>
      </w:r>
    </w:p>
    <w:p w14:paraId="5415449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Круговороты веществ в биосфере. </w:t>
      </w:r>
    </w:p>
    <w:p w14:paraId="4EF62582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Глобальные антропогенные изменения в биосфере. Проблемы устойчивого развития. </w:t>
      </w:r>
    </w:p>
    <w:p w14:paraId="5409CA56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Перспективы развития биологических наук. </w:t>
      </w:r>
    </w:p>
    <w:p w14:paraId="16A4247B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21830FE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51C3D7D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A7B6F3B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C66F762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52D5959" w14:textId="77777777" w:rsidR="00241FEA" w:rsidRDefault="00241FEA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Примерный перечень лабораторных и практических работ (на выбор</w:t>
      </w:r>
      <w:r w:rsidR="00284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учителя): </w:t>
      </w:r>
    </w:p>
    <w:p w14:paraId="07C970CB" w14:textId="77777777" w:rsidR="002A42EF" w:rsidRPr="00241FEA" w:rsidRDefault="002A42EF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F8DDD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Использование различных методов при изучении биологических объектов. </w:t>
      </w:r>
    </w:p>
    <w:p w14:paraId="4763162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Техника микроскопирования. </w:t>
      </w:r>
    </w:p>
    <w:p w14:paraId="3F55FE4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Изучение клеток растений и животных под микроскопом на готовых микропрепаратах и их описание. </w:t>
      </w:r>
    </w:p>
    <w:p w14:paraId="6109E74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Приготовление, рассматривание и описание микропрепаратов клеток растений. </w:t>
      </w:r>
    </w:p>
    <w:p w14:paraId="53F9783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Сравнение строения клеток растений, животных, грибов и бактерий. </w:t>
      </w:r>
    </w:p>
    <w:p w14:paraId="24849F8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Изучение движения цитоплазмы. </w:t>
      </w:r>
    </w:p>
    <w:p w14:paraId="0EE8F2E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Изучение плазмолиза и деплазмолиза в клетках кожицы лука. </w:t>
      </w:r>
    </w:p>
    <w:p w14:paraId="19BC7C1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Изучение ферментативного расщепления пероксида водорода в растительных и животных клетках. </w:t>
      </w:r>
    </w:p>
    <w:p w14:paraId="6EF139D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Обнаружение белков, углеводов, липидов с помощью качественных реакций. </w:t>
      </w:r>
    </w:p>
    <w:p w14:paraId="37451C3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Выделение ДНК. </w:t>
      </w:r>
    </w:p>
    <w:p w14:paraId="7158307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Изучение каталитической активности ферментов (на примере амилазы или каталазы). </w:t>
      </w:r>
    </w:p>
    <w:p w14:paraId="5F49025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Наблюдение митоза в клетках кончика корешка лука на готовых микропрепаратах. </w:t>
      </w:r>
    </w:p>
    <w:p w14:paraId="0EEB1EF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Изучение хромосом на готовых микропрепаратах. </w:t>
      </w:r>
    </w:p>
    <w:p w14:paraId="6D0FCA6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Изучение стадий мейоза на готовых микропрепаратах. </w:t>
      </w:r>
    </w:p>
    <w:p w14:paraId="11D41DF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Изучение строения половых клеток на готовых микропрепаратах. </w:t>
      </w:r>
    </w:p>
    <w:p w14:paraId="118D88A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Решение элементарных задач по молекулярной биологии. </w:t>
      </w:r>
    </w:p>
    <w:p w14:paraId="7DBF7FC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Выявление признаков сходства зародышей человека и других позвоночных животных как доказательство их родства. </w:t>
      </w:r>
    </w:p>
    <w:p w14:paraId="3695AF5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Составление элементарных схем скрещивания. </w:t>
      </w:r>
    </w:p>
    <w:p w14:paraId="277553E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Решение генетических задач. </w:t>
      </w:r>
    </w:p>
    <w:p w14:paraId="5B21C6C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Изучение результатов моногибридного и дигибридного скрещивания у дрозофилы. </w:t>
      </w:r>
    </w:p>
    <w:p w14:paraId="39D46B2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Составление и анализ родословных человека. </w:t>
      </w:r>
    </w:p>
    <w:p w14:paraId="2520B33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Изучение изменчивости, построение вариационного ряда и вариационной кривой. </w:t>
      </w:r>
    </w:p>
    <w:p w14:paraId="7287B68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Описание фенотипа. </w:t>
      </w:r>
    </w:p>
    <w:p w14:paraId="5B71E3FB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Сравнение видов по морфологическому критерию. </w:t>
      </w:r>
    </w:p>
    <w:p w14:paraId="3B44021B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Описание приспособленности организма и её относительного характера. </w:t>
      </w:r>
    </w:p>
    <w:p w14:paraId="3B118B3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Выявление приспособлений организмов к влиянию различных экологических факторов. </w:t>
      </w:r>
    </w:p>
    <w:p w14:paraId="2B15B84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Сравнение анатомического строения растений разных мест обитания. </w:t>
      </w:r>
    </w:p>
    <w:p w14:paraId="7B4B880E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Методы измерения факторов среды обитания. </w:t>
      </w:r>
    </w:p>
    <w:p w14:paraId="1BAF827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Изучение экологических адаптаций человека. </w:t>
      </w:r>
    </w:p>
    <w:p w14:paraId="372DC39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Составление пищевых цепей. </w:t>
      </w:r>
    </w:p>
    <w:p w14:paraId="71B4301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Изучение и описание экосистем своей местности. </w:t>
      </w:r>
    </w:p>
    <w:p w14:paraId="28A5FF2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 Моделирование структур и процессов, происходящих в экосистемах. </w:t>
      </w:r>
    </w:p>
    <w:p w14:paraId="033B684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Оценка антропогенных изменений в природе. </w:t>
      </w:r>
    </w:p>
    <w:p w14:paraId="191CE44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6D77BF" w14:textId="77777777" w:rsidR="006A6473" w:rsidRDefault="006A6473" w:rsidP="006A6473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Лабораторные работы и практикумы проводятся с использованием оборудования «Точки роста» - цифровая лаборатория по биологии и экологии.</w:t>
      </w:r>
    </w:p>
    <w:p w14:paraId="7697949A" w14:textId="77777777" w:rsidR="00621359" w:rsidRDefault="00621359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2CDD52" w14:textId="77777777" w:rsidR="00621359" w:rsidRPr="002A42EF" w:rsidRDefault="00621359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433528E" w14:textId="77777777" w:rsidR="00241FEA" w:rsidRDefault="00241FEA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ИЗУЧЕНИЯ</w:t>
      </w:r>
      <w:r w:rsidR="002840E2" w:rsidRPr="002A4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4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КУРСА БИОЛОГИИ </w:t>
      </w:r>
    </w:p>
    <w:p w14:paraId="7FF2DB29" w14:textId="77777777" w:rsidR="002A42EF" w:rsidRPr="002A42EF" w:rsidRDefault="002A42EF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CEC256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 результате изучения учебного предмета «Биология» на уровне среднего (полного) общего образования выпускник на базовом уровне научится: </w:t>
      </w:r>
    </w:p>
    <w:p w14:paraId="71021C4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раскрывать на примерах роль биологии в формировании современной научной картины мира и в практической деятельности людей; </w:t>
      </w:r>
    </w:p>
    <w:p w14:paraId="7902E09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понимать и описывать взаимосвязь между естественными науками: биологией, физикой, химией; устанавливать взаимосвязь природных явлений; </w:t>
      </w:r>
    </w:p>
    <w:p w14:paraId="7E6F388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понимать смысл, различать и описывать системную связь между основополагающими биологическими понятиями: клетка, организм, вид, экосистема, биосфера; </w:t>
      </w:r>
    </w:p>
    <w:p w14:paraId="0BD78E8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проводить эксперименты по изучению биологических объектов и явлений, объяснять результаты экспериментов, анализировать их, формулировать выводы; </w:t>
      </w:r>
    </w:p>
    <w:p w14:paraId="67826BA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использовать основные методы научного познания в учебных биологических исследованиях, проводить эксперименты по изучению биологических объектов и явлений, объяснять результаты экспериментов, анализировать их, формулировать выводы; </w:t>
      </w:r>
    </w:p>
    <w:p w14:paraId="116A18B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формулировать гипотезы на основании предложенной биологической информации и предлагать варианты проверки гипотез; </w:t>
      </w:r>
    </w:p>
    <w:p w14:paraId="2E427C1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сравнивать биологические объекты между собой по заданным критериям, делать выводы и умозаключения на основе сравнения; </w:t>
      </w:r>
    </w:p>
    <w:p w14:paraId="479F823B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обосновывать единство живой и неживой природы, взаимосвязи организмов и окружающей среды на основе биологических теорий; </w:t>
      </w:r>
    </w:p>
    <w:p w14:paraId="4D53DF4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приводить примеры веществ основных групп органических соединений клетки (белков, жиров, углеводов, нуклеиновых кислот); </w:t>
      </w:r>
    </w:p>
    <w:p w14:paraId="25A9C2C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распознавать клетки (прокариот и эукариот, растений и животных) по описанию, на схематических изображениях; устанавливать связь строения и функций компонентов клетки, обосновывать многообразие клеток; </w:t>
      </w:r>
    </w:p>
    <w:p w14:paraId="7CA2C65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многообразие организмов, применяя эволюционную теорию; </w:t>
      </w:r>
    </w:p>
    <w:p w14:paraId="0B9F638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причины наследственных заболеваний; </w:t>
      </w:r>
    </w:p>
    <w:p w14:paraId="7CB9F1CE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выявлять изменчивость у организмов; сравнивать наследственную и ненаследственную изменчивость; </w:t>
      </w:r>
    </w:p>
    <w:p w14:paraId="047E5BC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выявлять морфологические, физиологические, поведенческие адаптации организмов к среде обитания и действию экологических факторов; </w:t>
      </w:r>
    </w:p>
    <w:p w14:paraId="7E93C98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составлять схемы переноса веществ и энергии в экосистеме (цепи питания); </w:t>
      </w:r>
    </w:p>
    <w:p w14:paraId="06A6C03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приводить доказательства необходимости сохранения биоразнообразия для устойчивого развития и охраны окружающей среды; </w:t>
      </w:r>
    </w:p>
    <w:p w14:paraId="4627FFBA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оценивать достоверность биологической информации, полученной из разных источников; </w:t>
      </w:r>
    </w:p>
    <w:p w14:paraId="078A59F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представлять биологическую информацию в виде текста, таблицы, графика, диаграммы и делать выводы на основании представленных данных; </w:t>
      </w:r>
    </w:p>
    <w:p w14:paraId="61A91E1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оценивать роль достижений генетики, селекции, биотехнологии в практической деятельности человека; </w:t>
      </w:r>
    </w:p>
    <w:p w14:paraId="2FF3F9E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негативное влияние веществ (алкоголя, никотина, наркотических веществ) на зародышевое развитие человека. </w:t>
      </w:r>
    </w:p>
    <w:p w14:paraId="3DC7BAF6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 базовом уровне получит возможность научиться: </w:t>
      </w:r>
    </w:p>
    <w:p w14:paraId="325C3C3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давать научное объяснение биологическим фактам, процессам, явлениям, закономерностям, используя биологические теории (клеточную, эволюционную), учение о биосфере, законы наследственности, закономерности изменчивости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177FFE4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характеризовать современные направления в развитии биологии; описывать их возможное использование в практической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244B996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 способы деления клетки (митоз и мейоз)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0348DE9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задачи на построение фрагмента второй цепи ДНК по предложенному фрагменту первой, иРНК (мРНК) по участку ДНК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1D8EDB2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задачи на определение количества хромосом в соматических и половых клетках, а также в клетках перед началом деления (мейоза или митоза) и по его окончании (для многоклеточных организмов)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0C79704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генетические задачи на моногибридное скрещивание, составлять схемы моногибридного скрещивания, применяя законы наследственности и используя биологическую терминологию и символику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29D47AB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 тип наследования и характер проявления признака по заданной схеме родословной, применяя законы наследственности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5774265A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 результаты взаимодействия человека и окружающей среды, прогнозировать возможные последствия деятельности человека для существования отдельных биологических объектов и целых природных сообществ. </w:t>
      </w:r>
    </w:p>
    <w:p w14:paraId="1DF0382B" w14:textId="77777777" w:rsid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3A78B8F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A1C0CB" w14:textId="77777777" w:rsidR="00621359" w:rsidRPr="00621359" w:rsidRDefault="00621359" w:rsidP="00621359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1359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 10 класс</w:t>
      </w:r>
    </w:p>
    <w:tbl>
      <w:tblPr>
        <w:tblW w:w="6096" w:type="dxa"/>
        <w:tblInd w:w="12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127"/>
      </w:tblGrid>
      <w:tr w:rsidR="00621359" w:rsidRPr="00621359" w14:paraId="264E9D24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E0F66" w14:textId="77777777" w:rsidR="00621359" w:rsidRPr="00621359" w:rsidRDefault="00621359" w:rsidP="00621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Темы (разделы)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1AC60" w14:textId="77777777" w:rsidR="00621359" w:rsidRPr="00621359" w:rsidRDefault="00621359" w:rsidP="00621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621359" w:rsidRPr="00621359" w14:paraId="2B27848F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F45BF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Введение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377CB" w14:textId="77777777" w:rsidR="00621359" w:rsidRPr="003D4606" w:rsidRDefault="002A42EF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21359" w:rsidRPr="00621359" w14:paraId="3CD68947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52550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6213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Молекулярный уровень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52CDB" w14:textId="77777777" w:rsidR="00621359" w:rsidRPr="003D4606" w:rsidRDefault="002A42EF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3D4606" w:rsidRPr="003D4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21359" w:rsidRPr="00621359" w14:paraId="4C623F14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D39B8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Клеточный уровень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C01EA" w14:textId="77777777" w:rsidR="00621359" w:rsidRPr="008765CE" w:rsidRDefault="002A42EF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  <w:r w:rsidR="003D4606" w:rsidRPr="0087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-34</w:t>
            </w:r>
          </w:p>
        </w:tc>
      </w:tr>
      <w:tr w:rsidR="00621359" w:rsidRPr="00621359" w14:paraId="7E34831C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AD0A2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2C60B" w14:textId="77777777" w:rsidR="00621359" w:rsidRPr="008765CE" w:rsidRDefault="00511290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68+</w:t>
            </w:r>
            <w:r w:rsidR="003D4606" w:rsidRPr="0087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621359" w:rsidRPr="0087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 резерв</w:t>
            </w:r>
          </w:p>
        </w:tc>
      </w:tr>
    </w:tbl>
    <w:p w14:paraId="3F96D7B0" w14:textId="77777777" w:rsidR="00621359" w:rsidRPr="00621359" w:rsidRDefault="00621359" w:rsidP="00621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18DD4100" w14:textId="77777777" w:rsidR="00621359" w:rsidRPr="00621359" w:rsidRDefault="00621359" w:rsidP="006213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7B134A1B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E0ED4FC" w14:textId="77777777" w:rsidR="00C63BEC" w:rsidRDefault="00C63B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A0DA609" w14:textId="77777777" w:rsidR="00C63BEC" w:rsidRDefault="00C63B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8A75C9E" w14:textId="77777777" w:rsidR="00C63BEC" w:rsidRDefault="00C63B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798FFD3" w14:textId="77777777" w:rsidR="00C63BEC" w:rsidRDefault="00C63B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39B271B" w14:textId="77777777" w:rsidR="00EA3DD1" w:rsidRDefault="00EA3DD1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2380E67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B8D45DC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5BDC47D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C27D8C3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FB37327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2556F7D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2A303D4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2D68154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A2C5EE4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3412678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56DBB0A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DAD2242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6081D96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063D4A5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391BC13" w14:textId="77777777" w:rsidR="009F4B82" w:rsidRDefault="009F4B8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8E8EF61" w14:textId="77777777" w:rsidR="009F4B82" w:rsidRDefault="009F4B8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B344B35" w14:textId="77777777" w:rsidR="009F4B82" w:rsidRDefault="009F4B8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0360A79" w14:textId="77777777" w:rsidR="009F4B82" w:rsidRDefault="009F4B8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0E1668D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2281A4C" w14:textId="77777777" w:rsidR="00EA3DD1" w:rsidRDefault="00EA3DD1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7859EBE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C279D49" w14:textId="77777777" w:rsidR="00C63BEC" w:rsidRPr="002A42EF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Виды и формы контроля по биологии 10 класс</w:t>
      </w:r>
    </w:p>
    <w:tbl>
      <w:tblPr>
        <w:tblW w:w="13997" w:type="dxa"/>
        <w:tblInd w:w="-39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514"/>
        <w:gridCol w:w="851"/>
        <w:gridCol w:w="992"/>
        <w:gridCol w:w="992"/>
        <w:gridCol w:w="851"/>
        <w:gridCol w:w="3685"/>
        <w:gridCol w:w="3686"/>
      </w:tblGrid>
      <w:tr w:rsidR="004E389E" w:rsidRPr="002A42EF" w14:paraId="0F9A621E" w14:textId="77777777" w:rsidTr="004E389E">
        <w:trPr>
          <w:gridAfter w:val="1"/>
          <w:wAfter w:w="3686" w:type="dxa"/>
        </w:trPr>
        <w:tc>
          <w:tcPr>
            <w:tcW w:w="4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6C9F78D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D2AA3C7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Тема.</w:t>
            </w:r>
          </w:p>
        </w:tc>
        <w:tc>
          <w:tcPr>
            <w:tcW w:w="737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D9F50A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389E" w:rsidRPr="002A42EF" w14:paraId="6ABAD23F" w14:textId="77777777" w:rsidTr="004E389E">
        <w:tc>
          <w:tcPr>
            <w:tcW w:w="4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B2D870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261BB9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9027CA5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F74AA1E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Лабораторных работ.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9AF3B7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Практических работ.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89BDD2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Контрольные тесты</w:t>
            </w:r>
          </w:p>
        </w:tc>
        <w:tc>
          <w:tcPr>
            <w:tcW w:w="7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43D67D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и практические работы</w:t>
            </w:r>
          </w:p>
          <w:p w14:paraId="4A8851E6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 название)</w:t>
            </w:r>
          </w:p>
        </w:tc>
      </w:tr>
      <w:tr w:rsidR="004E389E" w:rsidRPr="002A42EF" w14:paraId="391463E4" w14:textId="77777777" w:rsidTr="004E389E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C20B818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433834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2A42EF">
              <w:rPr>
                <w:rFonts w:ascii="Times New Roman" w:eastAsia="Times New Roman" w:hAnsi="Times New Roman" w:cs="Times New Roman"/>
              </w:rPr>
              <w:t xml:space="preserve">Введение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CFE14E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90352F0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F91A6B7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B5990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BCF750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1«Использование различных методов при изучении биологических объектов</w:t>
            </w:r>
            <w:r w:rsidRPr="002A42E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</w:t>
            </w:r>
          </w:p>
          <w:p w14:paraId="42689A5E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1F6EDFA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2 «Механизмы саморегуляции». </w:t>
            </w:r>
          </w:p>
        </w:tc>
      </w:tr>
      <w:tr w:rsidR="004E389E" w:rsidRPr="002A42EF" w14:paraId="07DEB799" w14:textId="77777777" w:rsidTr="004E389E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E48F406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C66DFC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</w:rPr>
              <w:t xml:space="preserve">Молекулярный уровень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763449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="00697A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3C0C942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5F5C2A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39DDD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00FC31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3 «Обнаружение </w:t>
            </w:r>
          </w:p>
          <w:p w14:paraId="6BD7B146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Липидов, углеводов</w:t>
            </w:r>
            <w:r w:rsidRPr="008765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белков</w:t>
            </w: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помощью качественных реакций» </w:t>
            </w:r>
          </w:p>
          <w:p w14:paraId="4CB8C397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14:paraId="673446C1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4 «Каталитическая активность ферментов (на примере </w:t>
            </w:r>
          </w:p>
          <w:p w14:paraId="5B8B3E37" w14:textId="77777777" w:rsidR="004E389E" w:rsidRPr="002A42EF" w:rsidRDefault="004E389E" w:rsidP="00DB5C8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амилазы)»</w:t>
            </w:r>
            <w:r w:rsidRPr="002A42E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E389E" w:rsidRPr="002A42EF" w14:paraId="39AC0E52" w14:textId="77777777" w:rsidTr="004E389E">
        <w:trPr>
          <w:trHeight w:val="4710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636267A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6ECB25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2A42EF">
              <w:rPr>
                <w:rFonts w:ascii="Times New Roman" w:eastAsia="Times New Roman" w:hAnsi="Times New Roman" w:cs="Times New Roman"/>
              </w:rPr>
              <w:t>Клеточный уровень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742674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9F40C14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280303D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AC746E4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71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19F74B2F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Лабораторная работа 5 «Техника микроскопирования».  </w:t>
            </w:r>
          </w:p>
          <w:p w14:paraId="3F0C16F1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«Сравнение строения клеток растений, животных грибов и бактерий под микроскопом на готовых микропрепаратах и их описание».</w:t>
            </w:r>
          </w:p>
          <w:p w14:paraId="4DD8F414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1718813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Лабораторная работа 6 «Наблюдение плазмолиза и деплазмолиза в клетках </w:t>
            </w:r>
          </w:p>
          <w:p w14:paraId="22225F5F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кожицы лука». </w:t>
            </w:r>
          </w:p>
          <w:p w14:paraId="1BB17610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20B0049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7 «Приготовление, рассматривание и описание </w:t>
            </w:r>
          </w:p>
          <w:p w14:paraId="7B169408" w14:textId="77777777" w:rsidR="004E389E" w:rsidRPr="002A42EF" w:rsidRDefault="004E389E" w:rsidP="00DB5C8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микропрепаратов клеток растений». </w:t>
            </w:r>
          </w:p>
          <w:p w14:paraId="2C39FADC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598F61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8 «Наблюдение движения цитоплазмы на примере листа элодеи». </w:t>
            </w:r>
          </w:p>
          <w:p w14:paraId="51DE64B0" w14:textId="77777777" w:rsidR="004E389E" w:rsidRPr="002A42EF" w:rsidRDefault="004E389E" w:rsidP="00DB5C8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BC995B8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9«Сравнение строения клеток растений, животных, </w:t>
            </w:r>
          </w:p>
          <w:p w14:paraId="5F818F41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грибов и бактерий». </w:t>
            </w:r>
          </w:p>
          <w:p w14:paraId="0861A189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47EADF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Практическая работа 1 Решение элементарных задач по молекулярной биологии. </w:t>
            </w:r>
          </w:p>
          <w:p w14:paraId="2AE54C47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389E" w:rsidRPr="002A42EF" w14:paraId="38290343" w14:textId="77777777" w:rsidTr="004E389E">
        <w:trPr>
          <w:trHeight w:val="150"/>
        </w:trPr>
        <w:tc>
          <w:tcPr>
            <w:tcW w:w="42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8AE210E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36D194" w14:textId="77777777" w:rsidR="004E389E" w:rsidRPr="004E389E" w:rsidRDefault="004E389E" w:rsidP="004E38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6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онференция по итогам учебно-исследовательской </w:t>
            </w:r>
          </w:p>
          <w:p w14:paraId="3112FD26" w14:textId="77777777" w:rsidR="004E389E" w:rsidRDefault="004E389E" w:rsidP="004E38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6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проектной деятельности </w:t>
            </w:r>
          </w:p>
          <w:p w14:paraId="40866150" w14:textId="77777777" w:rsidR="004E389E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E5010FA" w14:textId="77777777" w:rsidR="004E389E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0A83BA2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049696" w14:textId="77777777" w:rsidR="004E389E" w:rsidRDefault="00697AF2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811BF14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BDC19C9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D624B6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4B3B26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389E" w:rsidRPr="00DB5C84" w14:paraId="6A04B050" w14:textId="77777777" w:rsidTr="004E389E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86EEEBE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2C9BAD9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за год.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121024" w14:textId="77777777" w:rsidR="004E389E" w:rsidRPr="002A42EF" w:rsidRDefault="004E389E" w:rsidP="004E3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00211E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A7619DF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CB4E03" w14:textId="77777777" w:rsidR="004E389E" w:rsidRPr="00DB5C84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7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7CA64E" w14:textId="77777777" w:rsidR="004E389E" w:rsidRPr="00DB5C84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50ECCCD2" w14:textId="77777777" w:rsidR="00DB5C84" w:rsidRPr="00C63BEC" w:rsidRDefault="00DB5C84" w:rsidP="00C63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77A7360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FA8F09C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F235622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НОРМЫ И КРИТЕРИИ ОЦЕНИВАНИЯ</w:t>
      </w:r>
    </w:p>
    <w:p w14:paraId="79AC186F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A326278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Оценивание устного ответа учащихся</w:t>
      </w:r>
    </w:p>
    <w:p w14:paraId="59F87114" w14:textId="77777777" w:rsidR="00C63BEC" w:rsidRPr="00DD61A2" w:rsidRDefault="00C63BEC" w:rsidP="00DD6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"5"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случае: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Знания, понимания, глубины усвоения обучающимся всего объёма программного материала.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 полученные знания в незнакомой ситуации.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"4":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всего изученного программного материала.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(уровень представлений, сочетающихся с элементами научных понятий):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Умение работать на уровне воспроизведения, затруднения при ответах на видоизменённые вопросы.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Отсутствие умений работать на уровне воспроизведения, затруднения при ответах на стандартные вопросы.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Наличие нескольких грубых ошибок, большого числа негрубых при воспроизведении изученного материала, значительное несоблюдение основны</w:t>
      </w:r>
      <w:r w:rsid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правил культуры устной речи. </w:t>
      </w:r>
    </w:p>
    <w:p w14:paraId="2B170427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выполнения практических (лабораторных) работ.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D07179F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"5"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правильно определил цель опыта;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выполнил работу в полном объеме с соблюдением необходимой последовательности проведения опытов и измерений;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5) 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7) эксперимент осуществляет по плану с учетом техники безопасности и правил работы с материалами и оборудованием.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выполнил требования к оценке "5", но: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опыт проводил в условиях, не обеспечивающих достаточной точности измерений;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было допущено два-три недочета;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или не более одной негрубой ошибки и одного недочета,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или эксперимент проведен не полностью;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или в описании наблюдений из опыта допустил неточности, выводы сделал неполные.</w:t>
      </w:r>
    </w:p>
    <w:p w14:paraId="0422053C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 w14:paraId="282F7370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опыты, измерения, вычисления, наблюдения производились неправильно;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или в ходе работы и в отчете обнаружились в совокупности все недостатки, отмеченные в требованиях к оценке "3";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 </w:t>
      </w:r>
    </w:p>
    <w:p w14:paraId="3F6C62B5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самостоятельных письменных и контрольных работ.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C139D7C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"5"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выполнил работу без ошибок и недочетов;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допустил не более одного недочета.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выполнил работу полностью, но допустил в ней: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не более одной негрубой ошибки и одного недочета;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или не более двух недочетов.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работы или допустил: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не более двух грубых ошибок;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не более одной грубой и одной негрубой ошибки и одного недочета;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или не более двух-трех негрубых ошибок;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или одной негрубой ошибки и трех недочетов;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или при отсутствии ошибок, но при наличии четырех-пяти недочетов.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допустил число ошибок и недочетов превосходящее норму, при которой может быть выставлена оценка "3";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или если правильно выполнил менее половины работы.</w:t>
      </w:r>
    </w:p>
    <w:p w14:paraId="578D6ED2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выполнения </w:t>
      </w:r>
      <w:r w:rsidR="0074624F"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тестовых работ</w:t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биологии:</w:t>
      </w:r>
    </w:p>
    <w:p w14:paraId="67E140C8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  <w:gridCol w:w="3514"/>
        <w:gridCol w:w="3515"/>
      </w:tblGrid>
      <w:tr w:rsidR="00C63BEC" w:rsidRPr="00C63BEC" w14:paraId="365306A1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3855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оценка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027F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минимум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B860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максимум</w:t>
            </w:r>
          </w:p>
        </w:tc>
      </w:tr>
      <w:tr w:rsidR="00C63BEC" w:rsidRPr="00C63BEC" w14:paraId="23BFAFBB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1A78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81C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B50F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100 %</w:t>
            </w:r>
          </w:p>
        </w:tc>
      </w:tr>
      <w:tr w:rsidR="00C63BEC" w:rsidRPr="00C63BEC" w14:paraId="2A2B7186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6404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115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5BDF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89 %</w:t>
            </w:r>
          </w:p>
        </w:tc>
      </w:tr>
      <w:tr w:rsidR="00C63BEC" w:rsidRPr="00C63BEC" w14:paraId="18C9F001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0BA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019C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90B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70 %</w:t>
            </w:r>
          </w:p>
        </w:tc>
      </w:tr>
      <w:tr w:rsidR="00C63BEC" w:rsidRPr="00C63BEC" w14:paraId="09979578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0426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89A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1FF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50%</w:t>
            </w:r>
          </w:p>
        </w:tc>
      </w:tr>
    </w:tbl>
    <w:p w14:paraId="174DC80E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5c4a8eef2012e1404d6ef6d1e51683b6642918b5"/>
      <w:bookmarkStart w:id="2" w:name="2"/>
      <w:bookmarkEnd w:id="1"/>
      <w:bookmarkEnd w:id="2"/>
    </w:p>
    <w:p w14:paraId="1E00820D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1489F2B5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Оценивание проектной работы по биологии</w:t>
      </w:r>
    </w:p>
    <w:p w14:paraId="0B30D642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Общие требования к проектной работе по биологии.</w:t>
      </w:r>
    </w:p>
    <w:p w14:paraId="6B9866E9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Представляемый проект должен иметь титульный лист с указанием: фамилии, имени, отчества исполнителя и руководителя (ей) проекта, название проекта, года написания работы, указанием целей и задач проектной работы.</w:t>
      </w:r>
    </w:p>
    <w:p w14:paraId="50B0D6AE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проектной работы должно включать такие разделы, как:</w:t>
      </w:r>
    </w:p>
    <w:p w14:paraId="2B28A98E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введение, в котором обосновывается актуальность выбранной или рассматриваемой проблемы;</w:t>
      </w:r>
    </w:p>
    <w:p w14:paraId="51FD65FB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время выполнения работы;</w:t>
      </w:r>
    </w:p>
    <w:p w14:paraId="013E2D46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используемых методик с ссылками на их авторов (если таковые необходимы для работы или использовались в ней);</w:t>
      </w:r>
    </w:p>
    <w:p w14:paraId="495B76CC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систематизированные, обработанные результаты исследований;</w:t>
      </w:r>
    </w:p>
    <w:p w14:paraId="54E95BEE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выводы, сделанные после завершения работы над проектом;</w:t>
      </w:r>
    </w:p>
    <w:p w14:paraId="1778AD61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использование результатов проекта;</w:t>
      </w:r>
    </w:p>
    <w:p w14:paraId="0BA015A5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значимость проекта;</w:t>
      </w:r>
    </w:p>
    <w:p w14:paraId="176AFF49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фотографии, схемы, чертежи, гербарии, таблицы со статистическими данными и т.д.</w:t>
      </w:r>
    </w:p>
    <w:p w14:paraId="7ED04AAA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Критерии оценки проектов по биологии:</w:t>
      </w:r>
    </w:p>
    <w:p w14:paraId="17CD4FF9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четкость поставленной цели и задач;</w:t>
      </w:r>
    </w:p>
    <w:p w14:paraId="3A81D2CF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тематическая актуальность и объем использованной литературы;</w:t>
      </w:r>
    </w:p>
    <w:p w14:paraId="21811064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выбранных методик для проведения исследований;</w:t>
      </w:r>
    </w:p>
    <w:p w14:paraId="6F5E80DA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раскрытия выбранной темы проекта;</w:t>
      </w:r>
    </w:p>
    <w:p w14:paraId="178211B3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выводов и их соответствие поставленным задачам;</w:t>
      </w:r>
    </w:p>
    <w:p w14:paraId="73EDC615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представленных данных, полученных в ходе исследования выбранной проблемы (объекта), их обработка (при необходимости);</w:t>
      </w:r>
    </w:p>
    <w:p w14:paraId="03D50D77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полученных данных;</w:t>
      </w:r>
    </w:p>
    <w:p w14:paraId="1F724F32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работе вывода или практических рекомендаций;</w:t>
      </w:r>
    </w:p>
    <w:p w14:paraId="7F54F725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оформления работы (наличие фотоматериалов, зарисовок, списка используемой литературы, гербарных материалов к проектам по ботанике и т.д.).</w:t>
      </w:r>
    </w:p>
    <w:p w14:paraId="799A394E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Критерии оценки выступления докладчика по защите проекта:</w:t>
      </w:r>
    </w:p>
    <w:p w14:paraId="2C9550B6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структуры доклада;</w:t>
      </w:r>
    </w:p>
    <w:p w14:paraId="774614D4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вычленение главного;</w:t>
      </w:r>
    </w:p>
    <w:p w14:paraId="569A0A7E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раскрытия выбранной тематики исследования при защите;</w:t>
      </w:r>
    </w:p>
    <w:p w14:paraId="6E9158D1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наглядно-иллюстративного материала;</w:t>
      </w:r>
    </w:p>
    <w:p w14:paraId="590929FC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компетентность, эрудированность докладчика (выступающего) и умение его быстро ориентироваться в своей работе при ответах на вопросы, задаваемые комиссией (членами жюри или экспертной комиссией);</w:t>
      </w:r>
    </w:p>
    <w:p w14:paraId="4F9C7D4A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представления доклада по проекту (умение пользоваться при изложении доклада и ответах на вопросы материалами, полученными в ходе исследования), четкость и ясность при ответах на все возникающие в ходе доклада вопросы по проекту, что является неотъемлемым показателем самостоятельности выполнения работы по выбранной теме.</w:t>
      </w:r>
    </w:p>
    <w:p w14:paraId="417F6A6E" w14:textId="77777777" w:rsidR="00DD61A2" w:rsidRPr="00DD61A2" w:rsidRDefault="00DD61A2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5022E30A" w14:textId="77777777" w:rsidR="00DD61A2" w:rsidRDefault="00DD61A2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656CD1BE" w14:textId="77777777" w:rsidR="00DD61A2" w:rsidRDefault="00DD61A2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1AB7616F" w14:textId="77777777" w:rsid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Литература и средства обучения:</w:t>
      </w:r>
    </w:p>
    <w:p w14:paraId="08219906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BF8296A" w14:textId="77777777" w:rsidR="00C63BEC" w:rsidRPr="002A42EF" w:rsidRDefault="00C63BEC" w:rsidP="00C63BE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78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Программа: Программа</w:t>
      </w:r>
      <w:r w:rsidRPr="008D51A4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по биологии для общеобразовательных школ (сборник</w:t>
      </w:r>
      <w:r w:rsidRPr="008D51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8D51A4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Биология. Рабочие программы. Предметная линия учебников «Линия </w:t>
      </w:r>
      <w:r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жизни». </w:t>
      </w:r>
      <w:proofErr w:type="gramStart"/>
      <w:r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>10</w:t>
      </w:r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 класс</w:t>
      </w:r>
      <w:proofErr w:type="gramEnd"/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</w:t>
      </w:r>
      <w:r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: учеб. пособие для общеобразовательных. организаций: базовый </w:t>
      </w:r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уровень / В. В. Пасечник, А </w:t>
      </w:r>
      <w:proofErr w:type="spellStart"/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>А</w:t>
      </w:r>
      <w:proofErr w:type="spellEnd"/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</w:t>
      </w:r>
      <w:proofErr w:type="spellStart"/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>Каменнский</w:t>
      </w:r>
      <w:proofErr w:type="spellEnd"/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А</w:t>
      </w:r>
      <w:r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. М. </w:t>
      </w:r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>Рубцов ― М. : Просвещение, 2020</w:t>
      </w:r>
    </w:p>
    <w:p w14:paraId="4A597DC1" w14:textId="77777777" w:rsidR="00C63BEC" w:rsidRPr="002A42EF" w:rsidRDefault="00C63BEC" w:rsidP="00C63BE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663A426F" w14:textId="77777777" w:rsidR="00C63BEC" w:rsidRPr="002A42EF" w:rsidRDefault="00C63BEC" w:rsidP="00C63BE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Учебник: Биология. Общая биология. 10</w:t>
      </w:r>
      <w:r w:rsidR="002A42EF" w:rsidRPr="002A42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класс</w:t>
      </w:r>
      <w:r w:rsidRPr="002A42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-учебник для общеобразовательных учреждений / А.А.Каменский, </w:t>
      </w:r>
      <w:r w:rsidRPr="002A42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В.В.Пасечник, А.М.Рубцов</w:t>
      </w:r>
      <w:r w:rsidRPr="002A42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 - М., Просвещение. 2019 .</w:t>
      </w:r>
    </w:p>
    <w:p w14:paraId="641376B0" w14:textId="77777777" w:rsidR="00C63BEC" w:rsidRPr="002A42EF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59BD1A06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учителя</w:t>
      </w:r>
    </w:p>
    <w:p w14:paraId="469C3B16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Анастасова Л.П. Общая биология. Дидактические материалы. – М.: Вентана-Граф, 1997.</w:t>
      </w:r>
    </w:p>
    <w:p w14:paraId="72938BD6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Богданова Т.Л., Солодова Е.А. Биология. Справочник для старшеклассников и поступающих в вузы. – М.: АСТ-пресс, 2006.</w:t>
      </w:r>
    </w:p>
    <w:p w14:paraId="21689092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Болгова И.В. Сборник задач по общей биологии для поступающих в ВУЗы. – М.: Оникс 21 век, 2005.</w:t>
      </w:r>
    </w:p>
    <w:p w14:paraId="437F0662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4.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Захаров В.Б., Мамонтов С.Г., Сонин НИ. Общая биология: Учеб. для 10 – 11 кл. общеобразоат. Учеб. </w:t>
      </w:r>
      <w:proofErr w:type="gramStart"/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заведений  -</w:t>
      </w:r>
      <w:proofErr w:type="gramEnd"/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М.: Дрофа, 2005. </w:t>
      </w:r>
    </w:p>
    <w:p w14:paraId="7B24B32B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Рис Э., Стернберг М. От клеток к атомам: Иллюстрированное введение в молекулярную биологию: Пер с англ. – М.: Мир, 1988.</w:t>
      </w:r>
    </w:p>
    <w:p w14:paraId="49FA6318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Сухова Т.С., Козлова Т.А., Сонин Н.И. Общая биология. 10 – 11 кл.: Рабочая тетрадь к учебнику / под ред. В.Б. Захарова. – М.: Дрофа, 2003.</w:t>
      </w:r>
    </w:p>
    <w:p w14:paraId="25B86DE8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Уроки общей биологии: Пособие для учителя / В.М. Корсунская, Г.Н. Мироненко, З.А. Мокеева, Н.М. Верзилин. – М.: Просвещение, 1986.</w:t>
      </w:r>
    </w:p>
    <w:p w14:paraId="2F5D1D1F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Криксунов Е. А., Пасечник В. В. Экология. 10 (11) класс: Учеб. для бщеобразоват. учеб. заведений. 5-е изд., дораб. М.: Дрофа, 2001. – 256 с</w:t>
      </w:r>
    </w:p>
    <w:p w14:paraId="2232FED0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9.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Реймерс Н. Ф. Краткий словарь биологических терминов: Кн. для учителя. – 2-е изд.  М.: Просвещение, 1995. – 368 с.</w:t>
      </w:r>
    </w:p>
    <w:p w14:paraId="19662F28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10.</w:t>
      </w:r>
      <w:proofErr w:type="gramStart"/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 Реймерс</w:t>
      </w:r>
      <w:proofErr w:type="gramEnd"/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Н. Ф. Начала экологических знаний.М.: Издательство МНЭПУ, 1993. – 261 с.</w:t>
      </w:r>
    </w:p>
    <w:p w14:paraId="002BD0DA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11.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 Энциклопедия для детей. Глав. Ред. В. А. Володин.М.: Аванта+, 2001. – 448 с. </w:t>
      </w:r>
    </w:p>
    <w:p w14:paraId="2BF7DAF7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12.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Верзилин Н.М., Корсунская В.М. Общая методика преподавания биологии. – М.: Просвещение, 1986.</w:t>
      </w:r>
    </w:p>
    <w:p w14:paraId="5E98102B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13.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Захаров В.Б, Мустафин А.Г. Общая биология: тесты, вопросы, задания. – М.: Просвещение, 2003.</w:t>
      </w:r>
    </w:p>
    <w:p w14:paraId="0AB13311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14.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Иванова Т.В., Калинова Г.С., Мягкова А.Н. Сборник заданий по общей биологии. – М.: Просвещение, 2002.</w:t>
      </w:r>
    </w:p>
    <w:p w14:paraId="4B00C6CD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15.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Мишина Н.В. Задания для самостоятельной работы по общей биологии. 11 класс. – М.: Просвещение, 1985.</w:t>
      </w:r>
    </w:p>
    <w:p w14:paraId="77D78614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16.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Шишкинская Н.А. Генетика и селекция: Теория. Задания. Ответы. – Саратов: Лицей, 2005.</w:t>
      </w:r>
    </w:p>
    <w:p w14:paraId="223FA4C7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EA13557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9883CA6" w14:textId="77777777" w:rsid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Дополнительная литература </w:t>
      </w:r>
      <w:r w:rsidRPr="00DD61A2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для учащихся:</w:t>
      </w:r>
    </w:p>
    <w:p w14:paraId="4A8B7177" w14:textId="77777777" w:rsid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14:paraId="628CAECE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1. </w:t>
      </w:r>
      <w:r w:rsid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М.В.Высоцкая тренажер по общей биологии для учащихся 10-11 классов и поступающих в ВУЗы. Тренировочные задачи – Волгоград: Учитель,2005.</w:t>
      </w:r>
    </w:p>
    <w:p w14:paraId="4A1B071A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2.</w:t>
      </w:r>
      <w:r w:rsid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М.В.Высоцкая Общая биология 9-11 классы: разноуровневые упражнения и тестовые задания– Волгоград: Учитель,2008.</w:t>
      </w:r>
    </w:p>
    <w:p w14:paraId="09EC4A5D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3.</w:t>
      </w:r>
      <w:r w:rsid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Т.А.Афонина. Практическое пособие с заданиями.- М.:Форум-интра, 2009</w:t>
      </w:r>
    </w:p>
    <w:p w14:paraId="48ED8410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4.</w:t>
      </w:r>
      <w:r w:rsid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Г.И.Лернер. Уроки биологии. Общая биология.10-11 классы. Тесты, вопросы, задачи.- М.: Эксмо,2005</w:t>
      </w:r>
    </w:p>
    <w:p w14:paraId="5AF02F14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5. В.В. Пасечник Авторская программа среднего (полного) общего образования по биологии 10-11 классы. – М.: Дрофа 2010</w:t>
      </w:r>
    </w:p>
    <w:p w14:paraId="4B4B073A" w14:textId="77777777" w:rsidR="00AD0770" w:rsidRDefault="00DD61A2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6. М.В. Оданович, Н.И. </w:t>
      </w:r>
      <w:proofErr w:type="gramStart"/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Старикова,Е.М.</w:t>
      </w:r>
      <w:proofErr w:type="gramEnd"/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Гаджиева, Е. Ю.Щелчкова Биология 5-11классы:развернутое тематическое планирование – Волгоград: Учитель, 2009</w:t>
      </w:r>
    </w:p>
    <w:p w14:paraId="18612AAB" w14:textId="77777777" w:rsidR="00AD0770" w:rsidRDefault="00DD61A2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hAnsi="Times New Roman"/>
          <w:color w:val="000000"/>
        </w:rPr>
        <w:t>Я познаю мир; Детская энциклопедия: Амфибии. Автор Б.Ф.Сергеев; - М.: ООО «Фирма «Издательство АСТ»»; ООО «Астрель», 2011. – 480 с.: ил.; Лабораторный практикум. Биология 6-11 класс (учебное электронное издание).</w:t>
      </w:r>
      <w:r w:rsidR="00AD0770" w:rsidRP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</w:p>
    <w:p w14:paraId="62AE997E" w14:textId="77777777" w:rsidR="00AD0770" w:rsidRPr="00DD61A2" w:rsidRDefault="00AD0770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7.</w:t>
      </w:r>
      <w:r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Л.В.Сорокина. Тематические зачёты по биологии в 10-11 классах - М.:Сфера,2008</w:t>
      </w:r>
    </w:p>
    <w:p w14:paraId="5F435987" w14:textId="77777777" w:rsidR="00DD61A2" w:rsidRPr="00AD0770" w:rsidRDefault="00DD61A2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14:paraId="35CE7951" w14:textId="77777777" w:rsidR="00DD61A2" w:rsidRPr="00A77585" w:rsidRDefault="00AD0770" w:rsidP="00AD0770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8.</w:t>
      </w:r>
      <w:r w:rsidRPr="00DD61A2">
        <w:rPr>
          <w:rFonts w:ascii="Times New Roman" w:hAnsi="Times New Roman"/>
          <w:color w:val="000000"/>
        </w:rPr>
        <w:t xml:space="preserve"> </w:t>
      </w:r>
      <w:r w:rsidR="00DD61A2" w:rsidRPr="00DD61A2">
        <w:rPr>
          <w:rFonts w:ascii="Times New Roman" w:hAnsi="Times New Roman"/>
          <w:color w:val="000000"/>
        </w:rPr>
        <w:t xml:space="preserve">«Единая коллекция Цифровых Образовательных Ресурсов» (набор цифровых ресурсов к учебникам линии Пономаревой И.Н.) </w:t>
      </w:r>
      <w:r w:rsidR="00DD61A2" w:rsidRPr="00A77585">
        <w:rPr>
          <w:rFonts w:ascii="Times New Roman" w:hAnsi="Times New Roman"/>
        </w:rPr>
        <w:t>(</w:t>
      </w:r>
      <w:hyperlink r:id="rId8" w:history="1">
        <w:r w:rsidR="00DD61A2" w:rsidRPr="00A77585">
          <w:rPr>
            <w:rStyle w:val="a6"/>
            <w:rFonts w:ascii="Times New Roman" w:hAnsi="Times New Roman"/>
            <w:color w:val="auto"/>
          </w:rPr>
          <w:t>http://school-collection.edu.ru/</w:t>
        </w:r>
      </w:hyperlink>
      <w:r w:rsidR="00DD61A2" w:rsidRPr="00A77585">
        <w:rPr>
          <w:rFonts w:ascii="Times New Roman" w:hAnsi="Times New Roman"/>
        </w:rPr>
        <w:t>).</w:t>
      </w:r>
    </w:p>
    <w:p w14:paraId="4D10FA22" w14:textId="77777777" w:rsidR="00DD61A2" w:rsidRPr="00A77585" w:rsidRDefault="00AD0770" w:rsidP="00AD0770">
      <w:pPr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9.</w:t>
      </w:r>
      <w:hyperlink r:id="rId9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www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bio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.1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september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>– газета «Биология» -приложение к «1 сентября».</w:t>
      </w:r>
    </w:p>
    <w:p w14:paraId="1F58BECC" w14:textId="77777777" w:rsidR="00DD61A2" w:rsidRPr="00A77585" w:rsidRDefault="00AD0770" w:rsidP="00AD0770">
      <w:pPr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10.</w:t>
      </w:r>
      <w:hyperlink r:id="rId10" w:tgtFrame="_blank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http://bio.1september.ru/urok/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-Материалы к уроку. Все работы, на основе которых создан сайт, были опубликованы в газете "Биология". Авторами сайта проделана большая работа по систематизированию газетных статей с учётом школьной учебной программы по предмету "Биология".</w:t>
      </w:r>
    </w:p>
    <w:p w14:paraId="2A9C66C9" w14:textId="77777777" w:rsidR="00DD61A2" w:rsidRPr="00A77585" w:rsidRDefault="00AD0770" w:rsidP="00DD61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11</w:t>
      </w:r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. </w:t>
      </w:r>
      <w:hyperlink r:id="rId11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www.bio.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nature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– научные новости биологии</w:t>
      </w:r>
    </w:p>
    <w:p w14:paraId="4D1FFC38" w14:textId="77777777" w:rsidR="00DD61A2" w:rsidRPr="00A77585" w:rsidRDefault="00AD0770" w:rsidP="00AD0770">
      <w:pPr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12.</w:t>
      </w:r>
      <w:hyperlink r:id="rId12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http://ebio.ru/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- Электронный учебник «Биология». Содержит все разделы биологии: ботанику, зоологию, анатомию и физиологию человека, основы цитологии и генетики, эволюционную теорию и экологию. Может быть рекомендован учащимся для самостоятельной работы.</w:t>
      </w:r>
    </w:p>
    <w:p w14:paraId="5F1BC9F5" w14:textId="77777777" w:rsidR="00621359" w:rsidRPr="00DD61A2" w:rsidRDefault="00AD0770" w:rsidP="00DD61A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13.</w:t>
      </w:r>
      <w:hyperlink r:id="rId13" w:tgtFrame="_blank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http://www.gbmt.ru/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- Государственный Биологический музей им. К. А. Тимирязева. Виртуальные экскурсии: Животные в миф</w:t>
      </w:r>
      <w:r w:rsidR="00DD61A2" w:rsidRPr="00DD61A2">
        <w:rPr>
          <w:rFonts w:ascii="Times New Roman" w:eastAsia="Times New Roman" w:hAnsi="Times New Roman" w:cs="Times New Roman"/>
          <w:color w:val="000000"/>
          <w:lang w:eastAsia="ru-RU"/>
        </w:rPr>
        <w:t>ах и легендах, Животные-строители, Забота о потомстве, Опасные животные. Цифровые копии фонда музея могут быть использованы в качестве иллюстраций</w:t>
      </w:r>
    </w:p>
    <w:p w14:paraId="481F9F22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028C11C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CBCA880" w14:textId="77777777"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C990985" w14:textId="77777777"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60F170B" w14:textId="77777777" w:rsidR="00AD0770" w:rsidRDefault="00AD0770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BF3F822" w14:textId="77777777" w:rsidR="002A42EF" w:rsidRPr="002A42EF" w:rsidRDefault="00AD0770" w:rsidP="00746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i/>
          <w:lang w:eastAsia="ru-RU"/>
        </w:rPr>
        <w:t>Календарно - тематическое п</w:t>
      </w:r>
      <w:r w:rsidR="00785E6F" w:rsidRPr="002A42EF">
        <w:rPr>
          <w:rFonts w:ascii="Times New Roman" w:eastAsia="Times New Roman" w:hAnsi="Times New Roman" w:cs="Times New Roman"/>
          <w:b/>
          <w:i/>
          <w:lang w:eastAsia="ru-RU"/>
        </w:rPr>
        <w:t xml:space="preserve">ланирование </w:t>
      </w:r>
      <w:r w:rsidRPr="002A42EF">
        <w:rPr>
          <w:rFonts w:ascii="Times New Roman" w:eastAsia="Times New Roman" w:hAnsi="Times New Roman" w:cs="Times New Roman"/>
          <w:b/>
          <w:i/>
          <w:lang w:eastAsia="ru-RU"/>
        </w:rPr>
        <w:t>«БИОЛОГИЯ</w:t>
      </w:r>
      <w:r w:rsidRPr="002A42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. </w:t>
      </w:r>
    </w:p>
    <w:p w14:paraId="19830300" w14:textId="77777777" w:rsidR="0074624F" w:rsidRPr="002A42EF" w:rsidRDefault="00AD0770" w:rsidP="00746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10</w:t>
      </w:r>
      <w:r w:rsidR="0074624F" w:rsidRPr="002A42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КЛАСС»</w:t>
      </w:r>
    </w:p>
    <w:p w14:paraId="5216D7E3" w14:textId="77777777" w:rsidR="0074624F" w:rsidRPr="002A42EF" w:rsidRDefault="002A42EF" w:rsidP="00746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3219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 час в неделю, всего 70</w:t>
      </w:r>
      <w:r w:rsidR="0074624F" w:rsidRPr="0083219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ч (базовый уровень)</w:t>
      </w:r>
    </w:p>
    <w:p w14:paraId="516504D8" w14:textId="77777777" w:rsidR="002A42EF" w:rsidRPr="002A42EF" w:rsidRDefault="002A42EF" w:rsidP="00746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B77A318" w14:textId="77777777" w:rsidR="002A42EF" w:rsidRPr="00832190" w:rsidRDefault="0074624F" w:rsidP="0074624F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8321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Учебни</w:t>
      </w:r>
      <w:r w:rsidR="00832190" w:rsidRPr="008321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к: Биология. Общая биология. 10класс</w:t>
      </w:r>
    </w:p>
    <w:p w14:paraId="27B89448" w14:textId="77777777" w:rsidR="0074624F" w:rsidRPr="00832190" w:rsidRDefault="0074624F" w:rsidP="007462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321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учебник для общеобразовательных учреждений / А.А.Каменский, </w:t>
      </w:r>
      <w:r w:rsidRPr="0083219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В.В.Пасечник, А.М.Рубцов</w:t>
      </w:r>
      <w:r w:rsidR="008321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 - М., Просвещение. 2020</w:t>
      </w:r>
      <w:r w:rsidRPr="008321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»)</w:t>
      </w:r>
    </w:p>
    <w:p w14:paraId="6F1D4959" w14:textId="77777777" w:rsidR="00267439" w:rsidRPr="00832190" w:rsidRDefault="00267439" w:rsidP="007462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2"/>
        <w:gridCol w:w="3714"/>
        <w:gridCol w:w="1276"/>
        <w:gridCol w:w="2410"/>
        <w:gridCol w:w="2977"/>
        <w:gridCol w:w="2409"/>
        <w:gridCol w:w="1134"/>
        <w:gridCol w:w="1106"/>
      </w:tblGrid>
      <w:tr w:rsidR="00267439" w:rsidRPr="002A42EF" w14:paraId="2AED2313" w14:textId="77777777" w:rsidTr="00350F43">
        <w:trPr>
          <w:trHeight w:val="657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C834" w14:textId="77777777" w:rsidR="00267439" w:rsidRPr="00832190" w:rsidRDefault="00267439" w:rsidP="00267439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D7449E2" w14:textId="77777777" w:rsidR="00267439" w:rsidRPr="00832190" w:rsidRDefault="00267439" w:rsidP="00267439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3885" w14:textId="77777777" w:rsidR="00267439" w:rsidRPr="00832190" w:rsidRDefault="00267439" w:rsidP="00267439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урока/ Тип урока</w:t>
            </w:r>
          </w:p>
          <w:p w14:paraId="6ADC22DA" w14:textId="77777777" w:rsidR="00267439" w:rsidRPr="00832190" w:rsidRDefault="00267439" w:rsidP="00267439">
            <w:pPr>
              <w:keepNext/>
              <w:spacing w:after="0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EB8D" w14:textId="77777777" w:rsidR="00267439" w:rsidRPr="00832190" w:rsidRDefault="00267439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Обуч-ся с ОВЗ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387F" w14:textId="77777777" w:rsidR="00267439" w:rsidRPr="00832190" w:rsidRDefault="00267439" w:rsidP="002674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Планируемые образовательные результаты </w:t>
            </w:r>
          </w:p>
          <w:p w14:paraId="3D52236C" w14:textId="77777777" w:rsidR="00267439" w:rsidRPr="00832190" w:rsidRDefault="00267439" w:rsidP="002674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(в соответствии с ФГОС)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C46C" w14:textId="77777777" w:rsidR="00267439" w:rsidRPr="00832190" w:rsidRDefault="00267439" w:rsidP="002674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Дата</w:t>
            </w:r>
          </w:p>
        </w:tc>
      </w:tr>
      <w:tr w:rsidR="00267439" w:rsidRPr="002A42EF" w14:paraId="5E98BB7F" w14:textId="77777777" w:rsidTr="00350F43">
        <w:trPr>
          <w:trHeight w:val="553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6073" w14:textId="77777777" w:rsidR="00267439" w:rsidRPr="00832190" w:rsidRDefault="00267439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FFBC" w14:textId="77777777" w:rsidR="00267439" w:rsidRPr="00832190" w:rsidRDefault="00267439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8E9C" w14:textId="77777777" w:rsidR="00267439" w:rsidRPr="00832190" w:rsidRDefault="00267439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771E32C" w14:textId="77777777" w:rsidR="00267439" w:rsidRPr="00832190" w:rsidRDefault="00267439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</w:rPr>
              <w:t>предметные</w:t>
            </w:r>
          </w:p>
        </w:tc>
        <w:tc>
          <w:tcPr>
            <w:tcW w:w="2977" w:type="dxa"/>
          </w:tcPr>
          <w:p w14:paraId="0724C310" w14:textId="77777777" w:rsidR="00267439" w:rsidRPr="00832190" w:rsidRDefault="00267439" w:rsidP="00267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190">
              <w:rPr>
                <w:rFonts w:ascii="Times New Roman" w:eastAsia="Times New Roman" w:hAnsi="Times New Roman" w:cs="Times New Roman"/>
                <w:b/>
              </w:rPr>
              <w:t>метапредметные</w:t>
            </w:r>
          </w:p>
          <w:p w14:paraId="285BF982" w14:textId="77777777" w:rsidR="00267439" w:rsidRPr="00832190" w:rsidRDefault="004102A4" w:rsidP="00410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УУД</w:t>
            </w:r>
          </w:p>
        </w:tc>
        <w:tc>
          <w:tcPr>
            <w:tcW w:w="2409" w:type="dxa"/>
          </w:tcPr>
          <w:p w14:paraId="6B7FA8A5" w14:textId="77777777" w:rsidR="00267439" w:rsidRPr="00832190" w:rsidRDefault="00267439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</w:rPr>
              <w:t>личностные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B988" w14:textId="77777777" w:rsidR="00267439" w:rsidRPr="00832190" w:rsidRDefault="00267439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45FD" w14:textId="77777777" w:rsidR="00267439" w:rsidRPr="00832190" w:rsidRDefault="00267439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267439" w:rsidRPr="002A42EF" w14:paraId="4173F278" w14:textId="77777777" w:rsidTr="00267439">
        <w:trPr>
          <w:trHeight w:val="553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E702" w14:textId="77777777" w:rsidR="00267439" w:rsidRPr="002A42EF" w:rsidRDefault="00832190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97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(8 </w:t>
            </w:r>
            <w:r w:rsidR="00267439" w:rsidRPr="00697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4102A4" w:rsidRPr="002A42EF" w14:paraId="2045F3FD" w14:textId="77777777" w:rsidTr="00763BB7">
        <w:trPr>
          <w:trHeight w:val="19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CF05" w14:textId="77777777" w:rsidR="004102A4" w:rsidRPr="002A42EF" w:rsidRDefault="004102A4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highlight w:val="yellow"/>
              </w:rPr>
            </w:pPr>
            <w:r w:rsidRPr="00763BB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1/1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C19" w14:textId="77777777" w:rsidR="004102A4" w:rsidRPr="00763BB7" w:rsidRDefault="004102A4" w:rsidP="002674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BB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в системе наук</w:t>
            </w:r>
          </w:p>
          <w:p w14:paraId="38F7D749" w14:textId="77777777" w:rsidR="004102A4" w:rsidRPr="00763BB7" w:rsidRDefault="004102A4" w:rsidP="00267439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63B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Вводный</w:t>
            </w:r>
          </w:p>
          <w:p w14:paraId="170ADAF2" w14:textId="77777777" w:rsidR="004102A4" w:rsidRPr="002A42EF" w:rsidRDefault="004102A4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63B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Актуализация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E13" w14:textId="77777777" w:rsidR="004102A4" w:rsidRPr="002A42EF" w:rsidRDefault="004102A4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4200F4F" w14:textId="77777777" w:rsidR="004102A4" w:rsidRPr="00E15B23" w:rsidRDefault="004102A4" w:rsidP="004102A4">
            <w:pPr>
              <w:pStyle w:val="a3"/>
              <w:spacing w:before="0" w:beforeAutospacing="0" w:after="150" w:afterAutospacing="0"/>
            </w:pPr>
            <w:r w:rsidRPr="00E15B23">
              <w:t>Иметь представление о биологии, как науке о живой природе; о профессиях, связанных с биологией; об уровневой организации живой природы.</w:t>
            </w:r>
          </w:p>
          <w:p w14:paraId="5CF80A36" w14:textId="77777777" w:rsidR="004102A4" w:rsidRPr="00E15B23" w:rsidRDefault="004102A4" w:rsidP="004102A4">
            <w:pPr>
              <w:rPr>
                <w:rFonts w:ascii="Times New Roman" w:eastAsia="Times New Roman" w:hAnsi="Times New Roman" w:cs="Times New Roman"/>
              </w:rPr>
            </w:pPr>
            <w:r w:rsidRPr="00E15B23">
              <w:rPr>
                <w:rFonts w:ascii="Times New Roman" w:eastAsia="Calibri" w:hAnsi="Times New Roman"/>
                <w:spacing w:val="6"/>
                <w:sz w:val="24"/>
                <w:szCs w:val="24"/>
              </w:rPr>
              <w:t>Знание биологи</w:t>
            </w:r>
            <w:r w:rsidRPr="00E15B23">
              <w:rPr>
                <w:rFonts w:ascii="Times New Roman" w:eastAsia="Calibri" w:hAnsi="Times New Roman"/>
                <w:spacing w:val="6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ческих наук и </w:t>
            </w:r>
            <w:r w:rsidRPr="00E15B23"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объектов их изу</w:t>
            </w:r>
            <w:r w:rsidRPr="00E15B23">
              <w:rPr>
                <w:rFonts w:ascii="Times New Roman" w:eastAsia="Calibri" w:hAnsi="Times New Roman"/>
                <w:spacing w:val="-2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10"/>
                <w:sz w:val="24"/>
                <w:szCs w:val="24"/>
              </w:rPr>
              <w:t xml:space="preserve">чения. Знание </w:t>
            </w:r>
            <w:r w:rsidRPr="00E15B23">
              <w:rPr>
                <w:rFonts w:ascii="Times New Roman" w:eastAsia="Calibri" w:hAnsi="Times New Roman"/>
                <w:spacing w:val="9"/>
                <w:sz w:val="24"/>
                <w:szCs w:val="24"/>
              </w:rPr>
              <w:lastRenderedPageBreak/>
              <w:t>признаков жи</w:t>
            </w:r>
            <w:r w:rsidRPr="00E15B23">
              <w:rPr>
                <w:rFonts w:ascii="Times New Roman" w:eastAsia="Calibri" w:hAnsi="Times New Roman"/>
                <w:spacing w:val="9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вых организмов, </w:t>
            </w:r>
            <w:r w:rsidRPr="00E15B23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умение давать им </w:t>
            </w:r>
            <w:r w:rsidRPr="00E15B23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характеристику. </w:t>
            </w:r>
            <w:r w:rsidRPr="00E15B23">
              <w:rPr>
                <w:rFonts w:ascii="Times New Roman" w:eastAsia="Calibri" w:hAnsi="Times New Roman"/>
                <w:spacing w:val="6"/>
                <w:sz w:val="24"/>
                <w:szCs w:val="24"/>
              </w:rPr>
              <w:t>Различение объ</w:t>
            </w:r>
            <w:r w:rsidRPr="00E15B23">
              <w:rPr>
                <w:rFonts w:ascii="Times New Roman" w:eastAsia="Calibri" w:hAnsi="Times New Roman"/>
                <w:spacing w:val="6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4"/>
                <w:sz w:val="24"/>
                <w:szCs w:val="24"/>
              </w:rPr>
              <w:t xml:space="preserve">ектов живой и </w:t>
            </w:r>
            <w:r w:rsidRPr="00E15B23">
              <w:rPr>
                <w:rFonts w:ascii="Times New Roman" w:eastAsia="Calibri" w:hAnsi="Times New Roman"/>
                <w:spacing w:val="11"/>
                <w:sz w:val="24"/>
                <w:szCs w:val="24"/>
              </w:rPr>
              <w:t>неживой приро</w:t>
            </w:r>
            <w:r w:rsidRPr="00E15B23">
              <w:rPr>
                <w:rFonts w:ascii="Times New Roman" w:eastAsia="Calibri" w:hAnsi="Times New Roman"/>
                <w:spacing w:val="11"/>
                <w:sz w:val="24"/>
                <w:szCs w:val="24"/>
              </w:rPr>
              <w:softHyphen/>
              <w:t xml:space="preserve">ды. Знание и </w:t>
            </w:r>
            <w:r w:rsidRPr="00E15B23">
              <w:rPr>
                <w:rFonts w:ascii="Times New Roman" w:eastAsia="Calibri" w:hAnsi="Times New Roman"/>
                <w:spacing w:val="7"/>
                <w:sz w:val="24"/>
                <w:szCs w:val="24"/>
              </w:rPr>
              <w:t>соблюдение пра</w:t>
            </w:r>
            <w:r w:rsidRPr="00E15B23">
              <w:rPr>
                <w:rFonts w:ascii="Times New Roman" w:eastAsia="Calibri" w:hAnsi="Times New Roman"/>
                <w:spacing w:val="7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4"/>
                <w:sz w:val="24"/>
                <w:szCs w:val="24"/>
              </w:rPr>
              <w:t>вил работы в ка</w:t>
            </w:r>
            <w:r w:rsidRPr="00E15B23">
              <w:rPr>
                <w:rFonts w:ascii="Times New Roman" w:eastAsia="Calibri" w:hAnsi="Times New Roman"/>
                <w:spacing w:val="4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7"/>
                <w:sz w:val="24"/>
                <w:szCs w:val="24"/>
              </w:rPr>
              <w:t>бинете биологии</w:t>
            </w:r>
          </w:p>
        </w:tc>
        <w:tc>
          <w:tcPr>
            <w:tcW w:w="297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14:paraId="32ACA285" w14:textId="77777777" w:rsidR="004102A4" w:rsidRPr="00E15B23" w:rsidRDefault="004102A4" w:rsidP="00267439">
            <w:pPr>
              <w:ind w:left="2" w:right="143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B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Определять место биологии в системе наук.  Оценивать вклад различных учѐных-биологов в развитие науки биологии </w:t>
            </w:r>
          </w:p>
          <w:p w14:paraId="23E3872F" w14:textId="77777777" w:rsidR="004102A4" w:rsidRPr="00E15B23" w:rsidRDefault="004102A4" w:rsidP="00267439">
            <w:pPr>
              <w:ind w:left="2" w:right="143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B23">
              <w:rPr>
                <w:rFonts w:ascii="Times New Roman" w:eastAsia="Times New Roman" w:hAnsi="Times New Roman" w:cs="Times New Roman"/>
                <w:lang w:eastAsia="ru-RU"/>
              </w:rPr>
              <w:t xml:space="preserve">Выделять основные методы биологических исследовании.  </w:t>
            </w:r>
          </w:p>
          <w:p w14:paraId="6AC5D8C2" w14:textId="77777777" w:rsidR="004102A4" w:rsidRPr="00E15B23" w:rsidRDefault="004102A4" w:rsidP="00267439">
            <w:pPr>
              <w:ind w:left="2" w:right="143"/>
              <w:rPr>
                <w:rFonts w:ascii="Times New Roman" w:eastAsia="Times New Roman" w:hAnsi="Times New Roman"/>
                <w:lang w:eastAsia="ru-RU"/>
              </w:rPr>
            </w:pPr>
            <w:r w:rsidRPr="00E15B23">
              <w:rPr>
                <w:rFonts w:ascii="Times New Roman" w:eastAsia="Times New Roman" w:hAnsi="Times New Roman"/>
                <w:lang w:eastAsia="ru-RU"/>
              </w:rPr>
              <w:t>Объяснять значение биологии для понимания научной картины мира</w:t>
            </w:r>
          </w:p>
          <w:p w14:paraId="43197DA4" w14:textId="77777777" w:rsidR="00455E3B" w:rsidRPr="00E15B23" w:rsidRDefault="00455E3B" w:rsidP="00455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на основе работы </w:t>
            </w:r>
          </w:p>
          <w:p w14:paraId="43F5DD76" w14:textId="77777777" w:rsidR="00455E3B" w:rsidRPr="00E15B23" w:rsidRDefault="00455E3B" w:rsidP="00455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учебником и другими </w:t>
            </w:r>
          </w:p>
          <w:p w14:paraId="4A3DCC63" w14:textId="77777777" w:rsidR="00455E3B" w:rsidRPr="00E15B23" w:rsidRDefault="00455E3B" w:rsidP="00455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информационными источниками схемы, </w:t>
            </w:r>
          </w:p>
          <w:p w14:paraId="3FD6C79C" w14:textId="77777777" w:rsidR="00455E3B" w:rsidRPr="00E15B23" w:rsidRDefault="00455E3B" w:rsidP="00455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раскрывающей этапы проведения </w:t>
            </w:r>
          </w:p>
          <w:p w14:paraId="2DB476C0" w14:textId="77777777" w:rsidR="00F07DF9" w:rsidRPr="00E15B23" w:rsidRDefault="00455E3B" w:rsidP="00455E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научного исследования и их взаимосвязь.</w:t>
            </w:r>
          </w:p>
          <w:p w14:paraId="7F3C7DBC" w14:textId="77777777" w:rsidR="00F07DF9" w:rsidRPr="00E15B23" w:rsidRDefault="004102A4" w:rsidP="00F07DF9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15B23"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 xml:space="preserve">Умение </w:t>
            </w:r>
            <w:r w:rsidRPr="00E15B2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определять цель урока и </w:t>
            </w:r>
            <w:r w:rsidRPr="00E15B2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ставить задачи, необходим</w:t>
            </w:r>
            <w:r w:rsidRPr="00E15B2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ые для ее достижения.</w:t>
            </w:r>
          </w:p>
          <w:p w14:paraId="4EB09B45" w14:textId="77777777" w:rsidR="004102A4" w:rsidRPr="00E15B23" w:rsidRDefault="004102A4" w:rsidP="004102A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15B23">
              <w:rPr>
                <w:rFonts w:ascii="Times New Roman" w:eastAsia="Calibri" w:hAnsi="Times New Roman"/>
                <w:spacing w:val="5"/>
                <w:sz w:val="24"/>
                <w:szCs w:val="24"/>
              </w:rPr>
              <w:t>Умение воспринимать ин</w:t>
            </w:r>
            <w:r w:rsidRPr="00E15B23">
              <w:rPr>
                <w:rFonts w:ascii="Times New Roman" w:eastAsia="Calibri" w:hAnsi="Times New Roman"/>
                <w:spacing w:val="1"/>
                <w:sz w:val="24"/>
                <w:szCs w:val="24"/>
              </w:rPr>
              <w:t>формацию на слух, рабо</w:t>
            </w:r>
            <w:r w:rsidRPr="00E15B23">
              <w:rPr>
                <w:rFonts w:ascii="Times New Roman" w:eastAsia="Calibri" w:hAnsi="Times New Roman"/>
                <w:spacing w:val="-1"/>
                <w:sz w:val="24"/>
                <w:szCs w:val="24"/>
              </w:rPr>
              <w:t xml:space="preserve">тать в составе творческих </w:t>
            </w:r>
            <w:r w:rsidRPr="00E15B23">
              <w:rPr>
                <w:rFonts w:ascii="Times New Roman" w:eastAsia="Calibri" w:hAnsi="Times New Roman"/>
                <w:spacing w:val="-6"/>
                <w:sz w:val="24"/>
                <w:szCs w:val="24"/>
              </w:rPr>
              <w:t>групп</w:t>
            </w:r>
            <w:r w:rsidRPr="00E15B23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8417736" w14:textId="77777777" w:rsidR="004102A4" w:rsidRPr="00E15B23" w:rsidRDefault="004102A4" w:rsidP="00267439">
            <w:pPr>
              <w:pStyle w:val="a3"/>
              <w:spacing w:before="0" w:beforeAutospacing="0" w:after="150" w:afterAutospacing="0"/>
              <w:rPr>
                <w:sz w:val="22"/>
                <w:szCs w:val="22"/>
              </w:rPr>
            </w:pPr>
            <w:r w:rsidRPr="00E15B23">
              <w:lastRenderedPageBreak/>
              <w:t>Воспитание у учащихся чувства гордости за российскую биологическую науку</w:t>
            </w:r>
            <w:r w:rsidRPr="00E15B23">
              <w:rPr>
                <w:sz w:val="22"/>
                <w:szCs w:val="22"/>
              </w:rPr>
              <w:t>.</w:t>
            </w:r>
          </w:p>
          <w:p w14:paraId="328747F5" w14:textId="77777777" w:rsidR="004102A4" w:rsidRPr="00E15B23" w:rsidRDefault="004102A4" w:rsidP="004102A4">
            <w:pPr>
              <w:rPr>
                <w:rFonts w:ascii="Times New Roman" w:eastAsia="Calibri" w:hAnsi="Times New Roman"/>
                <w:spacing w:val="-9"/>
                <w:sz w:val="24"/>
                <w:szCs w:val="24"/>
              </w:rPr>
            </w:pPr>
            <w:r w:rsidRPr="00E15B23">
              <w:rPr>
                <w:rFonts w:ascii="Times New Roman" w:eastAsia="Calibri" w:hAnsi="Times New Roman"/>
                <w:spacing w:val="-12"/>
                <w:sz w:val="24"/>
                <w:szCs w:val="24"/>
              </w:rPr>
              <w:t>Познаватель</w:t>
            </w:r>
            <w:r w:rsidRPr="00E15B23">
              <w:rPr>
                <w:rFonts w:ascii="Times New Roman" w:eastAsia="Calibri" w:hAnsi="Times New Roman"/>
                <w:spacing w:val="-12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 xml:space="preserve">ный интерес к </w:t>
            </w:r>
            <w:r w:rsidRPr="00E15B23">
              <w:rPr>
                <w:rFonts w:ascii="Times New Roman" w:eastAsia="Calibri" w:hAnsi="Times New Roman"/>
                <w:spacing w:val="-14"/>
                <w:sz w:val="24"/>
                <w:szCs w:val="24"/>
              </w:rPr>
              <w:t xml:space="preserve">естественным </w:t>
            </w:r>
            <w:r w:rsidRPr="00E15B23">
              <w:rPr>
                <w:rFonts w:ascii="Times New Roman" w:eastAsia="Calibri" w:hAnsi="Times New Roman"/>
                <w:spacing w:val="-9"/>
                <w:sz w:val="24"/>
                <w:szCs w:val="24"/>
              </w:rPr>
              <w:t xml:space="preserve">наукам. </w:t>
            </w:r>
          </w:p>
          <w:p w14:paraId="0AE046B7" w14:textId="77777777" w:rsidR="004102A4" w:rsidRPr="00E15B23" w:rsidRDefault="004102A4" w:rsidP="004102A4">
            <w:pPr>
              <w:rPr>
                <w:rFonts w:ascii="Times New Roman" w:eastAsia="Calibri" w:hAnsi="Times New Roman"/>
                <w:spacing w:val="-11"/>
                <w:sz w:val="24"/>
                <w:szCs w:val="24"/>
              </w:rPr>
            </w:pPr>
            <w:r w:rsidRPr="00E15B23">
              <w:rPr>
                <w:rFonts w:ascii="Times New Roman" w:eastAsia="Calibri" w:hAnsi="Times New Roman"/>
                <w:spacing w:val="-9"/>
                <w:sz w:val="24"/>
                <w:szCs w:val="24"/>
              </w:rPr>
              <w:t>По</w:t>
            </w:r>
            <w:r w:rsidRPr="00E15B23">
              <w:rPr>
                <w:rFonts w:ascii="Times New Roman" w:eastAsia="Calibri" w:hAnsi="Times New Roman"/>
                <w:spacing w:val="-9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-5"/>
                <w:sz w:val="24"/>
                <w:szCs w:val="24"/>
              </w:rPr>
              <w:t>нимание мно</w:t>
            </w:r>
            <w:r w:rsidRPr="00E15B23">
              <w:rPr>
                <w:rFonts w:ascii="Times New Roman" w:eastAsia="Calibri" w:hAnsi="Times New Roman"/>
                <w:spacing w:val="-5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-12"/>
                <w:sz w:val="24"/>
                <w:szCs w:val="24"/>
              </w:rPr>
              <w:t xml:space="preserve">гообразия и </w:t>
            </w:r>
            <w:r w:rsidRPr="00E15B23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>единства жи</w:t>
            </w:r>
            <w:r w:rsidRPr="00E15B23">
              <w:rPr>
                <w:rFonts w:ascii="Times New Roman" w:eastAsia="Calibri" w:hAnsi="Times New Roman"/>
                <w:spacing w:val="-11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-12"/>
                <w:sz w:val="24"/>
                <w:szCs w:val="24"/>
              </w:rPr>
              <w:t xml:space="preserve">вой природы </w:t>
            </w:r>
            <w:r w:rsidRPr="00E15B23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на </w:t>
            </w:r>
            <w:r w:rsidRPr="00E15B23">
              <w:rPr>
                <w:rFonts w:ascii="Times New Roman" w:eastAsia="Calibri" w:hAnsi="Times New Roman"/>
                <w:spacing w:val="-6"/>
                <w:sz w:val="24"/>
                <w:szCs w:val="24"/>
              </w:rPr>
              <w:lastRenderedPageBreak/>
              <w:t xml:space="preserve">основании </w:t>
            </w:r>
            <w:r w:rsidRPr="00E15B23">
              <w:rPr>
                <w:rFonts w:ascii="Times New Roman" w:eastAsia="Calibri" w:hAnsi="Times New Roman"/>
                <w:spacing w:val="-5"/>
                <w:sz w:val="24"/>
                <w:szCs w:val="24"/>
              </w:rPr>
              <w:t>знаний о при</w:t>
            </w:r>
            <w:r w:rsidRPr="00E15B23">
              <w:rPr>
                <w:rFonts w:ascii="Times New Roman" w:eastAsia="Calibri" w:hAnsi="Times New Roman"/>
                <w:spacing w:val="-5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 xml:space="preserve">знаках живого. </w:t>
            </w:r>
          </w:p>
          <w:p w14:paraId="5905A39C" w14:textId="77777777" w:rsidR="004102A4" w:rsidRPr="00E15B23" w:rsidRDefault="004102A4" w:rsidP="004102A4">
            <w:pPr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E15B23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>Р</w:t>
            </w:r>
            <w:r w:rsidRPr="00E15B23">
              <w:rPr>
                <w:rFonts w:ascii="Times New Roman" w:eastAsia="SchoolBookSanPin" w:hAnsi="Times New Roman"/>
                <w:sz w:val="24"/>
                <w:szCs w:val="24"/>
              </w:rPr>
              <w:t>еализации этических установок по отношению к биологическим открытиям, исследованиям и их результатам;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7C4D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6DA5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</w:p>
        </w:tc>
      </w:tr>
      <w:tr w:rsidR="004102A4" w:rsidRPr="002A42EF" w14:paraId="78C181F8" w14:textId="77777777" w:rsidTr="00763BB7">
        <w:trPr>
          <w:trHeight w:val="2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E85C" w14:textId="77777777" w:rsidR="004102A4" w:rsidRPr="002A42EF" w:rsidRDefault="004102A4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highlight w:val="yellow"/>
              </w:rPr>
            </w:pPr>
            <w:r w:rsidRPr="00763BB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2/2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D4C8" w14:textId="77777777" w:rsidR="004102A4" w:rsidRPr="002A42EF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BB7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живой природы  Роль и место биологии в формировании научной картины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F6AE1CF" w14:textId="77777777" w:rsidR="004102A4" w:rsidRPr="002A42EF" w:rsidRDefault="004102A4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265A448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05C2F15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B86F2B4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3198E19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374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102A4" w:rsidRPr="002A42EF" w14:paraId="7688F084" w14:textId="77777777" w:rsidTr="00763BB7">
        <w:trPr>
          <w:trHeight w:val="2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F637" w14:textId="77777777" w:rsidR="004102A4" w:rsidRPr="002A42EF" w:rsidRDefault="0069255E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 w:rsidRPr="002A42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3/3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5DD7" w14:textId="77777777" w:rsidR="00763BB7" w:rsidRPr="0010220C" w:rsidRDefault="00763BB7" w:rsidP="00763B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2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изучения биологии </w:t>
            </w:r>
          </w:p>
          <w:p w14:paraId="6901F458" w14:textId="77777777" w:rsidR="00763BB7" w:rsidRPr="0010220C" w:rsidRDefault="00763BB7" w:rsidP="00763BB7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0B07BBBF" w14:textId="77777777" w:rsidR="009E206A" w:rsidRPr="0010220C" w:rsidRDefault="00763BB7" w:rsidP="00763B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20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объяснения, составление таблицы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2BA57D1" w14:textId="77777777" w:rsidR="004102A4" w:rsidRPr="002A42EF" w:rsidRDefault="004102A4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1C7C712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82C9E5B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2C3F855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31A953F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467D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73433B08" w14:textId="77777777" w:rsidTr="00763BB7">
        <w:trPr>
          <w:trHeight w:val="1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F741" w14:textId="77777777" w:rsidR="00763BB7" w:rsidRPr="002A42EF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 w:rsidRPr="002A42EF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4/4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69D5" w14:textId="77777777" w:rsidR="00763BB7" w:rsidRPr="002A42EF" w:rsidRDefault="00763BB7" w:rsidP="00F7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научного </w:t>
            </w:r>
          </w:p>
          <w:p w14:paraId="6511D589" w14:textId="77777777" w:rsidR="00763BB7" w:rsidRPr="002A42EF" w:rsidRDefault="00763BB7" w:rsidP="00F7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познания в биологии </w:t>
            </w:r>
          </w:p>
          <w:p w14:paraId="7839DBB5" w14:textId="77777777" w:rsidR="00763BB7" w:rsidRPr="002A42EF" w:rsidRDefault="00763BB7" w:rsidP="00F74B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AEA105" w14:textId="77777777" w:rsidR="00763BB7" w:rsidRPr="002A42EF" w:rsidRDefault="00763BB7" w:rsidP="00F74BF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1 «Использование различных методов при изучении биологических объектов</w:t>
            </w:r>
          </w:p>
          <w:p w14:paraId="6C6416CE" w14:textId="77777777" w:rsidR="00763BB7" w:rsidRPr="002A42EF" w:rsidRDefault="00763BB7" w:rsidP="00F74B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2E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6CBBC72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109328F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8E58D4A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96A1497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5A4D459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3EF6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2364321F" w14:textId="77777777" w:rsidTr="00763BB7">
        <w:trPr>
          <w:trHeight w:val="3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8FAC" w14:textId="77777777" w:rsidR="00763BB7" w:rsidRPr="002A42EF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 /5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BDBC" w14:textId="77777777" w:rsidR="00763BB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Уровни организации живой матери</w:t>
            </w:r>
          </w:p>
          <w:p w14:paraId="2D5B9FB4" w14:textId="77777777" w:rsidR="00763BB7" w:rsidRPr="002A42EF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648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F0A7E07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000000"/>
              <w:right w:val="single" w:sz="8" w:space="0" w:color="000000"/>
            </w:tcBorders>
          </w:tcPr>
          <w:p w14:paraId="4091B0E1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03B7584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8" w:space="0" w:color="000000"/>
              <w:right w:val="single" w:sz="8" w:space="0" w:color="000000"/>
            </w:tcBorders>
          </w:tcPr>
          <w:p w14:paraId="74181142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A5AF5AE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F2D8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5C384F7C" w14:textId="77777777" w:rsidTr="00763BB7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73B" w14:textId="77777777" w:rsidR="00763BB7" w:rsidRPr="002A42EF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6/6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D693" w14:textId="77777777" w:rsidR="00763BB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</w:t>
            </w:r>
            <w:r w:rsidR="00744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гические системы и их свойства.</w:t>
            </w:r>
          </w:p>
          <w:p w14:paraId="517F8DB5" w14:textId="77777777" w:rsidR="00763BB7" w:rsidRPr="002A42EF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№2</w:t>
            </w:r>
            <w:r w:rsidRPr="00763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«Механизмы саморегуляции»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56C3D76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000000"/>
              <w:right w:val="single" w:sz="8" w:space="0" w:color="000000"/>
            </w:tcBorders>
          </w:tcPr>
          <w:p w14:paraId="447E9023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66C785D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8" w:space="0" w:color="000000"/>
              <w:right w:val="single" w:sz="8" w:space="0" w:color="000000"/>
            </w:tcBorders>
          </w:tcPr>
          <w:p w14:paraId="4A5265F8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61EC14B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5128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57E9BC25" w14:textId="77777777" w:rsidTr="00763BB7">
        <w:trPr>
          <w:trHeight w:val="2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DDF" w14:textId="77777777" w:rsidR="00763BB7" w:rsidRPr="002A42EF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7/7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BE73" w14:textId="77777777" w:rsidR="00763BB7" w:rsidRPr="002A42EF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Взаимосвязь строения и функций в биологических системах.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490EDC2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000000"/>
              <w:right w:val="single" w:sz="8" w:space="0" w:color="000000"/>
            </w:tcBorders>
          </w:tcPr>
          <w:p w14:paraId="56FE1D37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DB3BCD7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8" w:space="0" w:color="000000"/>
              <w:right w:val="single" w:sz="8" w:space="0" w:color="000000"/>
            </w:tcBorders>
          </w:tcPr>
          <w:p w14:paraId="23607998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47258EDD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9B8A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3E2958E9" w14:textId="77777777" w:rsidTr="0010220C">
        <w:trPr>
          <w:trHeight w:val="1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CE6E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8/8 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1686" w14:textId="77777777" w:rsidR="00763BB7" w:rsidRPr="00785E6F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Обобщающий урок по теме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785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Биология в системе наук. </w:t>
            </w: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Методы научного </w:t>
            </w:r>
          </w:p>
          <w:p w14:paraId="7C33CDDF" w14:textId="77777777" w:rsidR="00763BB7" w:rsidRPr="00785E6F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познания в биологии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14:paraId="6A6DD0E1" w14:textId="77777777" w:rsidR="00763BB7" w:rsidRPr="00267439" w:rsidRDefault="00763BB7" w:rsidP="006B3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1F34519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CAE7F23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8" w:space="0" w:color="000000"/>
              <w:bottom w:val="single" w:sz="6" w:space="0" w:color="00000A"/>
              <w:right w:val="single" w:sz="8" w:space="0" w:color="000000"/>
            </w:tcBorders>
            <w:shd w:val="clear" w:color="auto" w:fill="FFFFFF"/>
          </w:tcPr>
          <w:p w14:paraId="0D503E41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A71039A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3CA4096E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9CAB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35609D2D" w14:textId="77777777" w:rsidTr="00267439">
        <w:trPr>
          <w:trHeight w:val="399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C82C" w14:textId="77777777" w:rsidR="0010220C" w:rsidRDefault="0010220C" w:rsidP="002674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0C01E8C" w14:textId="77777777" w:rsidR="00763BB7" w:rsidRPr="00EA3967" w:rsidRDefault="0010220C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Молекул</w:t>
            </w:r>
            <w:r w:rsid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ярный уровень (21</w:t>
            </w:r>
            <w:r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63BB7"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ч.)</w:t>
            </w:r>
          </w:p>
        </w:tc>
      </w:tr>
      <w:tr w:rsidR="00763BB7" w:rsidRPr="008D4377" w14:paraId="6F630116" w14:textId="77777777" w:rsidTr="00350F43">
        <w:trPr>
          <w:trHeight w:val="97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A9A7" w14:textId="77777777" w:rsidR="00763BB7" w:rsidRPr="008D4377" w:rsidRDefault="00763BB7" w:rsidP="00A7758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3ACB517F" w14:textId="77777777" w:rsidR="00763BB7" w:rsidRPr="008D4377" w:rsidRDefault="00B20B62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</w:t>
            </w:r>
            <w:r w:rsidR="0076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4935" w14:textId="77777777" w:rsidR="00763BB7" w:rsidRPr="00267439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Молекулярный уровень: </w:t>
            </w:r>
          </w:p>
          <w:p w14:paraId="63BF4873" w14:textId="77777777" w:rsidR="00763BB7" w:rsidRPr="00267439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 </w:t>
            </w:r>
          </w:p>
          <w:p w14:paraId="3C4B4795" w14:textId="77777777" w:rsidR="00763BB7" w:rsidRPr="0099313A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05F6DF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9764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88AA8" w14:textId="77777777" w:rsidR="00763BB7" w:rsidRDefault="00763BB7" w:rsidP="00267439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0E0B5B">
              <w:rPr>
                <w:color w:val="000000"/>
              </w:rPr>
              <w:t>Знать основные методы изучения клетки; </w:t>
            </w:r>
            <w:r>
              <w:rPr>
                <w:color w:val="000000"/>
              </w:rPr>
              <w:t>иметь представление о молекулярном</w:t>
            </w:r>
            <w:r w:rsidRPr="000E0B5B">
              <w:rPr>
                <w:color w:val="000000"/>
              </w:rPr>
              <w:t xml:space="preserve"> уровне организации живого.</w:t>
            </w:r>
            <w:r>
              <w:rPr>
                <w:color w:val="000000"/>
              </w:rPr>
              <w:t xml:space="preserve">                     </w:t>
            </w:r>
            <w:r w:rsidRPr="000E0B5B">
              <w:rPr>
                <w:color w:val="000000"/>
              </w:rPr>
              <w:t>Знать состав, строение и функции органических ве</w:t>
            </w:r>
            <w:r>
              <w:rPr>
                <w:color w:val="000000"/>
              </w:rPr>
              <w:t xml:space="preserve">ществ, входящих в состав живого; </w:t>
            </w:r>
          </w:p>
          <w:p w14:paraId="63DC12C4" w14:textId="77777777" w:rsidR="00763BB7" w:rsidRPr="00F07DF9" w:rsidRDefault="00763BB7" w:rsidP="00F0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пределение основополагающих понятий: </w:t>
            </w:r>
          </w:p>
          <w:p w14:paraId="0CC8CAD7" w14:textId="77777777" w:rsidR="00763BB7" w:rsidRPr="00F07DF9" w:rsidRDefault="00763BB7" w:rsidP="00F0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атомы и молекулы, органические и </w:t>
            </w:r>
          </w:p>
          <w:p w14:paraId="0E1A4139" w14:textId="77777777" w:rsidR="00763BB7" w:rsidRPr="00F07DF9" w:rsidRDefault="00763BB7" w:rsidP="00F0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неорганические вещества, ковалентная </w:t>
            </w:r>
          </w:p>
          <w:p w14:paraId="2044D424" w14:textId="77777777" w:rsidR="00763BB7" w:rsidRPr="00F07DF9" w:rsidRDefault="00763BB7" w:rsidP="00F0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связь, макроэлементы, микроэлементы, </w:t>
            </w:r>
          </w:p>
          <w:p w14:paraId="0B8B37E8" w14:textId="77777777" w:rsidR="00763BB7" w:rsidRPr="00F07DF9" w:rsidRDefault="00763BB7" w:rsidP="00F0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биополимеры: гомополимеры и </w:t>
            </w:r>
          </w:p>
          <w:p w14:paraId="76EC760D" w14:textId="77777777" w:rsidR="00763BB7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гетерополимеры. </w:t>
            </w:r>
          </w:p>
          <w:p w14:paraId="6879C875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0C1489" w14:textId="77777777" w:rsidR="00763BB7" w:rsidRDefault="00763BB7" w:rsidP="00267439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F81C88">
              <w:rPr>
                <w:color w:val="000000"/>
              </w:rPr>
              <w:t>Особенности химического состава живых ор</w:t>
            </w:r>
            <w:r w:rsidRPr="00F81C88">
              <w:rPr>
                <w:color w:val="000000"/>
              </w:rPr>
              <w:softHyphen/>
              <w:t xml:space="preserve">ганизмов. </w:t>
            </w:r>
          </w:p>
          <w:p w14:paraId="217C920E" w14:textId="77777777" w:rsidR="00763BB7" w:rsidRDefault="00763BB7" w:rsidP="00267439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F81C88">
              <w:rPr>
                <w:color w:val="000000"/>
              </w:rPr>
              <w:lastRenderedPageBreak/>
              <w:t>Неорганические и вещества. Роль воды, минеральных солей в организме.</w:t>
            </w:r>
          </w:p>
          <w:p w14:paraId="42FBE519" w14:textId="77777777" w:rsidR="00763BB7" w:rsidRDefault="00763BB7" w:rsidP="00267439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F81C88">
              <w:rPr>
                <w:color w:val="000000"/>
              </w:rPr>
              <w:t>Особенности химического состава живых ор</w:t>
            </w:r>
            <w:r w:rsidRPr="00F81C88">
              <w:rPr>
                <w:color w:val="000000"/>
              </w:rPr>
              <w:softHyphen/>
              <w:t xml:space="preserve">ганизмов. </w:t>
            </w:r>
          </w:p>
          <w:p w14:paraId="5490CAE5" w14:textId="77777777" w:rsidR="00763BB7" w:rsidRDefault="00763BB7" w:rsidP="00267439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F81C88">
              <w:rPr>
                <w:color w:val="000000"/>
              </w:rPr>
              <w:t>Органические вещества. Роль углеводов, липидов, белков</w:t>
            </w:r>
            <w:r>
              <w:rPr>
                <w:color w:val="000000"/>
              </w:rPr>
              <w:t xml:space="preserve">, нуклеиновых кислот, АТФ </w:t>
            </w:r>
            <w:r w:rsidRPr="00F81C88">
              <w:rPr>
                <w:color w:val="000000"/>
              </w:rPr>
              <w:t>в организме</w:t>
            </w:r>
          </w:p>
          <w:p w14:paraId="51C492B9" w14:textId="77777777" w:rsidR="00763BB7" w:rsidRPr="005B0C36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действия катализаторов в </w:t>
            </w:r>
          </w:p>
          <w:p w14:paraId="7D3DB3BF" w14:textId="77777777" w:rsidR="00763BB7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химических реакциях. Энергия активации. </w:t>
            </w:r>
          </w:p>
          <w:p w14:paraId="43259FD8" w14:textId="77777777" w:rsidR="00763BB7" w:rsidRPr="005B0C36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фермента: активный центр, </w:t>
            </w:r>
          </w:p>
          <w:p w14:paraId="15720C3F" w14:textId="77777777" w:rsidR="00763BB7" w:rsidRPr="005B0C36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субстратная специфичность. Коферменты. </w:t>
            </w:r>
          </w:p>
          <w:p w14:paraId="534C7A24" w14:textId="77777777" w:rsidR="00763BB7" w:rsidRPr="005B0C36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Отличия ферментов от химических </w:t>
            </w:r>
          </w:p>
          <w:p w14:paraId="37F6AC31" w14:textId="77777777" w:rsidR="00763BB7" w:rsidRPr="005B0C36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катализаторов. Белки-активаторы и белки- </w:t>
            </w:r>
          </w:p>
          <w:p w14:paraId="0D38A9F9" w14:textId="77777777" w:rsidR="00763BB7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ингибиторы </w:t>
            </w:r>
          </w:p>
          <w:p w14:paraId="51DD6496" w14:textId="77777777" w:rsidR="00763BB7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68B1FF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8165DF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2DD482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3E576C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AC75B1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2BEEA1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6E5C79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DE5A76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4125CD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540782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B0DE7F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546091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095785" w14:textId="77777777" w:rsidR="00ED77CA" w:rsidRPr="005B0C36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6F4FAD" w14:textId="77777777" w:rsidR="00763BB7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 вирусах как неклеточных формах жизни. </w:t>
            </w:r>
          </w:p>
          <w:p w14:paraId="245068D4" w14:textId="77777777" w:rsidR="00763BB7" w:rsidRPr="0099313A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D263B5" w14:textId="77777777" w:rsidR="00763BB7" w:rsidRPr="008D4377" w:rsidRDefault="00763BB7" w:rsidP="00F07DF9">
            <w:pPr>
              <w:pStyle w:val="a3"/>
              <w:spacing w:before="0" w:beforeAutospacing="0" w:after="150" w:afterAutospacing="0"/>
              <w:rPr>
                <w:b/>
                <w:bCs/>
                <w:iCs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7F6AA" w14:textId="77777777" w:rsidR="00763BB7" w:rsidRPr="00F07DF9" w:rsidRDefault="00763BB7" w:rsidP="00267439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предмет, задачи и методы исследования цитологии как науки.  </w:t>
            </w:r>
          </w:p>
          <w:p w14:paraId="10CE9E6B" w14:textId="77777777" w:rsidR="00763BB7" w:rsidRPr="00F07DF9" w:rsidRDefault="00763BB7" w:rsidP="00267439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цитологических исследований для развития биологии и других биологических наук </w:t>
            </w:r>
          </w:p>
          <w:p w14:paraId="61A02D5C" w14:textId="77777777" w:rsidR="00763BB7" w:rsidRPr="00F07DF9" w:rsidRDefault="00763BB7" w:rsidP="00267439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клеточной </w:t>
            </w: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теории для развития биологии </w:t>
            </w:r>
          </w:p>
          <w:p w14:paraId="58F90EFE" w14:textId="77777777" w:rsidR="00763BB7" w:rsidRPr="00875853" w:rsidRDefault="00763BB7" w:rsidP="00267439">
            <w:pPr>
              <w:spacing w:after="23" w:line="258" w:lineRule="auto"/>
              <w:ind w:left="110" w:right="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химический состав живых организмов и тел неживой природы, делать выводы на основе сравнения. Объяснять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неорганических </w:t>
            </w:r>
            <w:r w:rsidRPr="0087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органических </w:t>
            </w:r>
          </w:p>
          <w:p w14:paraId="65C107AE" w14:textId="77777777" w:rsidR="00763BB7" w:rsidRPr="00875853" w:rsidRDefault="00763BB7" w:rsidP="00267439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веществ в клетке </w:t>
            </w:r>
          </w:p>
          <w:p w14:paraId="39507D25" w14:textId="77777777" w:rsidR="00763BB7" w:rsidRPr="00F07DF9" w:rsidRDefault="00763BB7" w:rsidP="00267439">
            <w:pPr>
              <w:spacing w:after="3" w:line="27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клетку как структурную единицу живого.  </w:t>
            </w:r>
          </w:p>
          <w:p w14:paraId="5FDDD399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познавательного интереса к </w:t>
            </w:r>
          </w:p>
          <w:p w14:paraId="5C0B88A5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изучению биологии и межпредметных </w:t>
            </w:r>
          </w:p>
          <w:p w14:paraId="418609A4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знаний при изучении материала о </w:t>
            </w:r>
          </w:p>
          <w:p w14:paraId="4E2CC167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химических связях в молекулах веществ, </w:t>
            </w:r>
          </w:p>
          <w:p w14:paraId="26046AAE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искусственном получении органических </w:t>
            </w:r>
          </w:p>
          <w:p w14:paraId="127D5C05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 и др. </w:t>
            </w:r>
          </w:p>
          <w:p w14:paraId="6E3FF83E" w14:textId="77777777" w:rsidR="00763BB7" w:rsidRDefault="00763BB7" w:rsidP="00267439">
            <w:pPr>
              <w:pStyle w:val="a3"/>
              <w:spacing w:before="0" w:beforeAutospacing="0" w:after="150" w:afterAutospacing="0"/>
            </w:pPr>
          </w:p>
          <w:p w14:paraId="272346DB" w14:textId="77777777" w:rsidR="00763BB7" w:rsidRPr="00335D4A" w:rsidRDefault="00763BB7" w:rsidP="00335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биологических задач в целях </w:t>
            </w:r>
          </w:p>
          <w:p w14:paraId="0F61FB6E" w14:textId="77777777" w:rsidR="00763BB7" w:rsidRPr="00335D4A" w:rsidRDefault="00763BB7" w:rsidP="00335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 к ЕГЭ. </w:t>
            </w:r>
          </w:p>
          <w:p w14:paraId="3CF76375" w14:textId="77777777" w:rsidR="00763BB7" w:rsidRDefault="00763BB7" w:rsidP="00267439">
            <w:pPr>
              <w:pStyle w:val="a3"/>
              <w:spacing w:before="0" w:beforeAutospacing="0" w:after="150" w:afterAutospacing="0"/>
            </w:pPr>
          </w:p>
          <w:p w14:paraId="79AF57B1" w14:textId="77777777" w:rsidR="00763BB7" w:rsidRDefault="00763BB7" w:rsidP="00267439">
            <w:pPr>
              <w:pStyle w:val="a3"/>
              <w:spacing w:before="0" w:beforeAutospacing="0" w:after="150" w:afterAutospacing="0"/>
            </w:pPr>
            <w:r w:rsidRPr="00F07DF9">
              <w:t>Проводить</w:t>
            </w:r>
            <w:r w:rsidRPr="00875853">
              <w:t xml:space="preserve"> биологические исследования и делать выводы на основе полученных результатов. </w:t>
            </w:r>
          </w:p>
          <w:p w14:paraId="56C4197C" w14:textId="77777777" w:rsidR="00763BB7" w:rsidRDefault="00763BB7" w:rsidP="00F07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75853"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Pr="00F07DF9">
              <w:rPr>
                <w:rFonts w:ascii="Times New Roman" w:eastAsia="Calibri" w:hAnsi="Times New Roman" w:cs="Times New Roman"/>
                <w:lang w:eastAsia="ru-RU"/>
              </w:rPr>
              <w:t xml:space="preserve">рименять модели и схемы для решения </w:t>
            </w:r>
            <w:r>
              <w:rPr>
                <w:rFonts w:ascii="Times New Roman" w:eastAsia="Calibri" w:hAnsi="Times New Roman" w:cs="Times New Roman"/>
                <w:lang w:eastAsia="ru-RU"/>
              </w:rPr>
              <w:t>учебных и познавательных задач;</w:t>
            </w:r>
          </w:p>
          <w:p w14:paraId="3C129160" w14:textId="77777777" w:rsidR="00763BB7" w:rsidRDefault="00763BB7" w:rsidP="00F07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F5FD5DC" w14:textId="77777777" w:rsidR="00763BB7" w:rsidRPr="00F07DF9" w:rsidRDefault="00763BB7" w:rsidP="00F07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</w:t>
            </w:r>
            <w:r w:rsidRPr="00F07DF9">
              <w:rPr>
                <w:rFonts w:ascii="Times New Roman" w:eastAsia="Calibri" w:hAnsi="Times New Roman" w:cs="Times New Roman"/>
                <w:lang w:eastAsia="ru-RU"/>
              </w:rPr>
              <w:t>ладеть приёмами смыслового чтения, составлять тезисы и планы - конспекты по результатам чтения;</w:t>
            </w:r>
            <w:r w:rsidRPr="00F07D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классифицировать и выбирать критерии для классификации.</w:t>
            </w:r>
          </w:p>
          <w:p w14:paraId="0A9C256D" w14:textId="77777777" w:rsidR="00763BB7" w:rsidRPr="008D4377" w:rsidRDefault="00763BB7" w:rsidP="00267439">
            <w:pPr>
              <w:pStyle w:val="a3"/>
              <w:spacing w:before="0" w:beforeAutospacing="0" w:after="150" w:afterAutospacing="0"/>
              <w:rPr>
                <w:b/>
                <w:bCs/>
                <w:iCs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48B89" w14:textId="77777777" w:rsidR="00763BB7" w:rsidRPr="00875853" w:rsidRDefault="00763BB7" w:rsidP="002674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объяснять необходимость знаний о клеточной теории для понимания единства строения и функционирования органического мира.</w:t>
            </w:r>
          </w:p>
          <w:p w14:paraId="7D79BE70" w14:textId="77777777" w:rsidR="00763BB7" w:rsidRPr="00875853" w:rsidRDefault="00763BB7" w:rsidP="002674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интеллектуальными умениями: доказывать, строить рассуждения, анализировать, делать выводы.</w:t>
            </w:r>
          </w:p>
          <w:p w14:paraId="428BCD51" w14:textId="77777777" w:rsidR="00763BB7" w:rsidRPr="00875853" w:rsidRDefault="00763BB7" w:rsidP="002674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познавательных интересов и мотивов, направленных на изучение темы. Владение составляющими учебно-исследовательской деятельностью.</w:t>
            </w:r>
          </w:p>
          <w:p w14:paraId="0850755F" w14:textId="77777777" w:rsidR="00763BB7" w:rsidRPr="00875853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и применять знания в практической деятельности</w:t>
            </w:r>
          </w:p>
          <w:p w14:paraId="11B361EE" w14:textId="77777777" w:rsidR="00763BB7" w:rsidRPr="00875853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C0A594" w14:textId="77777777" w:rsidR="00763BB7" w:rsidRPr="00875853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Уважительно относиться к учителю и одноклассникам.</w:t>
            </w:r>
          </w:p>
          <w:p w14:paraId="5E9CE87E" w14:textId="77777777" w:rsidR="00763BB7" w:rsidRPr="00875853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901FC9" w14:textId="77777777" w:rsidR="00763BB7" w:rsidRPr="00875853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выход из спорных ситуаций.</w:t>
            </w:r>
          </w:p>
          <w:p w14:paraId="68203F14" w14:textId="77777777" w:rsidR="00763BB7" w:rsidRDefault="00763BB7" w:rsidP="00F07DF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3820D309" w14:textId="77777777" w:rsidR="00763BB7" w:rsidRPr="00F07DF9" w:rsidRDefault="00763BB7" w:rsidP="00F07D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D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Критичное отношение к своим поступкам, осознание ответственности за их последствия.</w:t>
            </w:r>
            <w:r w:rsidRPr="00F07D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значения обучения для повседневной жизни.</w:t>
            </w:r>
          </w:p>
          <w:p w14:paraId="5E4CC1E8" w14:textId="77777777" w:rsidR="00763BB7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B7BF9E" w14:textId="77777777" w:rsidR="00763BB7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3EDE2D" w14:textId="77777777" w:rsidR="00763BB7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DE2CA8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 </w:t>
            </w:r>
          </w:p>
          <w:p w14:paraId="1D63E760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собственной позиции по отношению к </w:t>
            </w:r>
          </w:p>
          <w:p w14:paraId="1CB00626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биологической информации, получаемой </w:t>
            </w:r>
          </w:p>
          <w:p w14:paraId="27E8A318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разных источников. </w:t>
            </w:r>
          </w:p>
          <w:p w14:paraId="22C5878B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познавательного интереса при </w:t>
            </w:r>
          </w:p>
          <w:p w14:paraId="0EED9F57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изучении дополнительного материала </w:t>
            </w:r>
          </w:p>
          <w:p w14:paraId="4D0676CA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учебника </w:t>
            </w:r>
          </w:p>
          <w:p w14:paraId="0C080757" w14:textId="77777777" w:rsidR="00763BB7" w:rsidRPr="008D4377" w:rsidRDefault="00763BB7" w:rsidP="00267439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53EC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4ADE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238ED74C" w14:textId="77777777" w:rsidTr="00350F43">
        <w:trPr>
          <w:trHeight w:val="112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8C0C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2262874C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10/2</w:t>
            </w:r>
          </w:p>
          <w:p w14:paraId="38ED2768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8E7A" w14:textId="77777777" w:rsidR="00763BB7" w:rsidRPr="00267439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Неорганические вещества: </w:t>
            </w:r>
          </w:p>
          <w:p w14:paraId="0C1FEC63" w14:textId="77777777" w:rsidR="00763BB7" w:rsidRPr="00267439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вода, соли </w:t>
            </w:r>
          </w:p>
          <w:p w14:paraId="3FBC546D" w14:textId="77777777" w:rsidR="00763BB7" w:rsidRPr="00267439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7DC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D39BC" w14:textId="77777777" w:rsidR="00763BB7" w:rsidRPr="000E0B5B" w:rsidRDefault="00763BB7" w:rsidP="00267439">
            <w:pPr>
              <w:pStyle w:val="a3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C875C" w14:textId="77777777" w:rsidR="00763BB7" w:rsidRPr="00875853" w:rsidRDefault="00763BB7" w:rsidP="00267439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1B8C1" w14:textId="77777777" w:rsidR="00763BB7" w:rsidRPr="00875853" w:rsidRDefault="00763BB7" w:rsidP="002674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7FE9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BF2D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355431D4" w14:textId="77777777" w:rsidTr="00350F43">
        <w:trPr>
          <w:trHeight w:val="84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500F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11/3</w:t>
            </w:r>
          </w:p>
          <w:p w14:paraId="539A13EF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58FB9269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B723" w14:textId="77777777" w:rsidR="00763BB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Липиды</w:t>
            </w:r>
            <w:r w:rsidRPr="00F8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их строение и функции.</w:t>
            </w:r>
          </w:p>
          <w:p w14:paraId="3C7A9042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FD05F3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0A2D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54473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FE365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357A8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AA30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CB54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2304007F" w14:textId="77777777" w:rsidTr="00350F43">
        <w:trPr>
          <w:trHeight w:val="124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376" w14:textId="77777777" w:rsidR="00763BB7" w:rsidRPr="008D4377" w:rsidRDefault="00763BB7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2EDC90B7" w14:textId="77777777" w:rsidR="00763BB7" w:rsidRPr="008D4377" w:rsidRDefault="00763BB7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5EA89738" w14:textId="77777777" w:rsidR="00763BB7" w:rsidRPr="008D4377" w:rsidRDefault="00763BB7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12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17EA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  <w:r w:rsidRPr="00F8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их строение и функции.</w:t>
            </w:r>
          </w:p>
          <w:p w14:paraId="0BA813F3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FDA2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C1E13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A79CC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F581C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EB35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392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3DAF8062" w14:textId="77777777" w:rsidTr="00350F43">
        <w:trPr>
          <w:trHeight w:val="52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D469" w14:textId="77777777" w:rsidR="00763BB7" w:rsidRPr="008D4377" w:rsidRDefault="00763BB7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2148BCE7" w14:textId="77777777" w:rsidR="00763BB7" w:rsidRPr="008D4377" w:rsidRDefault="0037013F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13 14 </w:t>
            </w:r>
            <w:r w:rsidR="00763BB7"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/5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,6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AE06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состав и структура</w:t>
            </w:r>
            <w:r w:rsidRPr="00F8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 ,</w:t>
            </w:r>
            <w:proofErr w:type="gramEnd"/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выборочная проверка тетрадей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0A8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985E6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2C396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63512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DCD1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F957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3C725FCD" w14:textId="77777777" w:rsidTr="00350F43">
        <w:trPr>
          <w:trHeight w:val="34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FA29" w14:textId="77777777" w:rsidR="00763BB7" w:rsidRPr="008D4377" w:rsidRDefault="0037013F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15/7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01C" w14:textId="77777777" w:rsidR="00763BB7" w:rsidRPr="008D4377" w:rsidRDefault="00763BB7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A3B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белков</w:t>
            </w:r>
            <w:r w:rsidRPr="008D4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38C01E7" w14:textId="77777777" w:rsidR="00763BB7" w:rsidRDefault="00763BB7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  <w:p w14:paraId="4D31C971" w14:textId="77777777" w:rsidR="00B20B62" w:rsidRPr="008D4377" w:rsidRDefault="00B20B62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BAE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D5DB4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0A4C5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E065C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EDBD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17F2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101602EF" w14:textId="77777777" w:rsidTr="00350F43">
        <w:trPr>
          <w:trHeight w:val="34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20DB" w14:textId="77777777" w:rsidR="00763BB7" w:rsidRPr="008D4377" w:rsidRDefault="0037013F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16/8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1BD2" w14:textId="77777777" w:rsidR="00763BB7" w:rsidRPr="00797D62" w:rsidRDefault="00763BB7" w:rsidP="00692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Лабораторная работа 3 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«Обнаружение </w:t>
            </w:r>
          </w:p>
          <w:p w14:paraId="3B8F0BD9" w14:textId="77777777" w:rsidR="00763BB7" w:rsidRPr="00797D62" w:rsidRDefault="00763BB7" w:rsidP="00692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ипидов</w:t>
            </w: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углеводов, белков с помощью качественных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14:paraId="79C66563" w14:textId="77777777" w:rsidR="00763BB7" w:rsidRPr="00797D62" w:rsidRDefault="00763BB7" w:rsidP="00692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реакций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 </w:t>
            </w:r>
          </w:p>
          <w:p w14:paraId="4B2C73D6" w14:textId="77777777" w:rsidR="00763BB7" w:rsidRPr="00724A3B" w:rsidRDefault="00763BB7" w:rsidP="00692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-практикум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AFBD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694B7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40D05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438CE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1553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C680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60578" w:rsidRPr="008D4377" w14:paraId="58EA30FC" w14:textId="77777777" w:rsidTr="00F74BFA">
        <w:trPr>
          <w:trHeight w:val="85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3A8E" w14:textId="77777777" w:rsidR="00D60578" w:rsidRPr="00D60578" w:rsidRDefault="00D60578" w:rsidP="00D605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 w:rsidRPr="00D60578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 17 /9</w:t>
            </w:r>
          </w:p>
          <w:p w14:paraId="0D82281D" w14:textId="77777777" w:rsidR="00D60578" w:rsidRPr="00D60578" w:rsidRDefault="00D60578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A1CC" w14:textId="77777777" w:rsidR="00D60578" w:rsidRPr="002D240A" w:rsidRDefault="00D60578" w:rsidP="006925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240A">
              <w:rPr>
                <w:rFonts w:ascii="Times New Roman" w:eastAsia="Times New Roman" w:hAnsi="Times New Roman" w:cs="Times New Roman"/>
                <w:sz w:val="24"/>
                <w:szCs w:val="24"/>
              </w:rPr>
              <w:t>Ферменты,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2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r w:rsidRPr="002D2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2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биологические катализаторы. </w:t>
            </w:r>
          </w:p>
          <w:p w14:paraId="04D0F0F8" w14:textId="77777777" w:rsidR="00D60578" w:rsidRPr="002D240A" w:rsidRDefault="00D60578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D240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14:paraId="5EB9161C" w14:textId="77777777" w:rsidR="00D60578" w:rsidRPr="002D240A" w:rsidRDefault="00D60578" w:rsidP="00724A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CF7" w14:textId="77777777" w:rsidR="00D60578" w:rsidRPr="008D4377" w:rsidRDefault="00D60578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E260A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646A4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0E8D5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0F264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FDD50" w14:textId="77777777" w:rsidR="00D60578" w:rsidRPr="008D4377" w:rsidRDefault="00D60578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578" w:rsidRPr="008D4377" w14:paraId="35B6F7B8" w14:textId="77777777" w:rsidTr="00D60578">
        <w:trPr>
          <w:trHeight w:val="148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152E" w14:textId="77777777" w:rsidR="00D60578" w:rsidRDefault="00D60578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18/10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5331" w14:textId="77777777" w:rsidR="00D60578" w:rsidRPr="00B20B62" w:rsidRDefault="00D60578" w:rsidP="00692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B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4 «Каталитическая </w:t>
            </w:r>
          </w:p>
          <w:p w14:paraId="794F2B3B" w14:textId="77777777" w:rsidR="00D60578" w:rsidRPr="00744319" w:rsidRDefault="00D60578" w:rsidP="007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B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активность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0B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ферментов (на примере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20B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амилазы)»</w:t>
            </w:r>
            <w:r w:rsidRPr="00B20B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D3A6B9E" w14:textId="77777777" w:rsidR="00D60578" w:rsidRDefault="00D60578" w:rsidP="00B20B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рок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практикум</w:t>
            </w:r>
          </w:p>
          <w:p w14:paraId="753F8FE5" w14:textId="77777777" w:rsidR="00D60578" w:rsidRPr="00724A3B" w:rsidRDefault="00D60578" w:rsidP="00B20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C01" w14:textId="77777777" w:rsidR="00D60578" w:rsidRPr="008D4377" w:rsidRDefault="00D60578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AB6ED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85D4A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FCCC1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EDF08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F045A" w14:textId="77777777" w:rsidR="00D60578" w:rsidRPr="008D4377" w:rsidRDefault="00D60578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578" w:rsidRPr="008D4377" w14:paraId="7C1E42BE" w14:textId="77777777" w:rsidTr="00F74BFA">
        <w:trPr>
          <w:trHeight w:val="129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0D9C" w14:textId="77777777" w:rsidR="00D60578" w:rsidRDefault="00D60578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 xml:space="preserve">19/11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E33F" w14:textId="77777777" w:rsidR="00D60578" w:rsidRPr="00B20B62" w:rsidRDefault="00D60578" w:rsidP="00B20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Естественные и искусственные биополимеры</w:t>
            </w:r>
            <w:r w:rsidR="00180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F654" w14:textId="77777777" w:rsidR="00D60578" w:rsidRPr="008D4377" w:rsidRDefault="00D60578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0B388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43907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CAC77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32CA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35E3" w14:textId="77777777" w:rsidR="00D60578" w:rsidRPr="008D4377" w:rsidRDefault="00D60578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BFA" w:rsidRPr="008D4377" w14:paraId="4310ABA5" w14:textId="77777777" w:rsidTr="00F74BFA">
        <w:trPr>
          <w:trHeight w:val="171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67D7" w14:textId="77777777" w:rsidR="00F74BFA" w:rsidRPr="008D4377" w:rsidRDefault="00F74BFA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20/12</w:t>
            </w:r>
          </w:p>
          <w:p w14:paraId="27E35D7A" w14:textId="77777777" w:rsidR="00F74BFA" w:rsidRPr="008D4377" w:rsidRDefault="00F74BFA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D7E7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 «Химический состав клетки»</w:t>
            </w:r>
          </w:p>
          <w:p w14:paraId="21B896CE" w14:textId="77777777" w:rsidR="00F74BFA" w:rsidRPr="009E206A" w:rsidRDefault="00F74BFA" w:rsidP="009E206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(контрольный тест 2)</w:t>
            </w:r>
          </w:p>
          <w:p w14:paraId="417E272A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  <w:p w14:paraId="1FB1574B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716E9456" w14:textId="77777777" w:rsidR="00F74BFA" w:rsidRPr="0099313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9B02" w14:textId="77777777" w:rsidR="00F74BFA" w:rsidRPr="008D4377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067A0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46567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2F90F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989B9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52671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74BFA" w:rsidRPr="008D4377" w14:paraId="54F1A70F" w14:textId="77777777" w:rsidTr="00F74BFA">
        <w:trPr>
          <w:trHeight w:val="113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B6AD" w14:textId="77777777" w:rsidR="00F74BFA" w:rsidRDefault="00F74BFA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21 /13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ED9B" w14:textId="77777777" w:rsidR="00F74BFA" w:rsidRPr="00724A3B" w:rsidRDefault="00F74BFA" w:rsidP="00F7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Нуклеиновые кислоты: </w:t>
            </w:r>
          </w:p>
          <w:p w14:paraId="3AE1165F" w14:textId="77777777" w:rsidR="00F74BFA" w:rsidRPr="00F74BFA" w:rsidRDefault="00F74BFA" w:rsidP="00F7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К, </w:t>
            </w:r>
            <w:r w:rsidRPr="00F74BFA">
              <w:rPr>
                <w:rFonts w:ascii="Times New Roman" w:hAnsi="Times New Roman" w:cs="Times New Roman"/>
                <w:sz w:val="24"/>
                <w:szCs w:val="24"/>
              </w:rPr>
              <w:t>строение и функции в клетке.</w:t>
            </w:r>
          </w:p>
          <w:p w14:paraId="682403CA" w14:textId="77777777" w:rsidR="00F74BFA" w:rsidRPr="00724A3B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4EF3" w14:textId="77777777" w:rsidR="00F74BFA" w:rsidRPr="008D4377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B8FB3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4B48C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F35B4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C01DF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0ACCB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74BFA" w:rsidRPr="008D4377" w14:paraId="6511CF0C" w14:textId="77777777" w:rsidTr="00F74BFA">
        <w:trPr>
          <w:trHeight w:val="171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D6F2" w14:textId="77777777" w:rsidR="00F74BFA" w:rsidRDefault="00F74BFA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22/14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DC5A" w14:textId="77777777" w:rsidR="00F74BFA" w:rsidRP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BFA">
              <w:rPr>
                <w:rFonts w:ascii="Times New Roman" w:eastAsia="Times New Roman" w:hAnsi="Times New Roman" w:cs="Times New Roman"/>
                <w:sz w:val="24"/>
                <w:szCs w:val="24"/>
              </w:rPr>
              <w:t>Геном человека</w:t>
            </w:r>
          </w:p>
          <w:p w14:paraId="653E4BC0" w14:textId="77777777" w:rsidR="00B20B62" w:rsidRPr="008D4377" w:rsidRDefault="00B20B62" w:rsidP="00B20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1ECE389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17E1CFFF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4CF51937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71D539EE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1C1C4F55" w14:textId="77777777" w:rsidR="00F74BFA" w:rsidRPr="00724A3B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2AB4" w14:textId="77777777" w:rsidR="00F74BFA" w:rsidRPr="008D4377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EDF0F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0079B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0B840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B4D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E0D3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72EF266E" w14:textId="77777777" w:rsidTr="00350F43">
        <w:trPr>
          <w:trHeight w:val="168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FBBD" w14:textId="77777777" w:rsidR="00763BB7" w:rsidRPr="008D4377" w:rsidRDefault="00B20B62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23</w:t>
            </w:r>
            <w:r w:rsidR="00763BB7"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6F95" w14:textId="77777777" w:rsidR="00763BB7" w:rsidRPr="00724A3B" w:rsidRDefault="00763BB7" w:rsidP="00724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Нуклеиновые кислоты: </w:t>
            </w:r>
          </w:p>
          <w:p w14:paraId="78F36C96" w14:textId="77777777" w:rsidR="00763BB7" w:rsidRPr="00B20B62" w:rsidRDefault="00763BB7" w:rsidP="00724A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РНК</w:t>
            </w:r>
            <w:r w:rsidR="00B20B62" w:rsidRPr="00B20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F74BFA" w:rsidRPr="00B20B62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функции в клетке.</w:t>
            </w:r>
          </w:p>
          <w:p w14:paraId="2D999EF2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657B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90908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C60BC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7C431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78F9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B4E2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B20B62" w:rsidRPr="008D4377" w14:paraId="775F7060" w14:textId="77777777" w:rsidTr="003D4606">
        <w:trPr>
          <w:trHeight w:val="76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2C31" w14:textId="77777777" w:rsidR="00B20B62" w:rsidRPr="008D4377" w:rsidRDefault="00B20B62" w:rsidP="00F74BF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24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</w:t>
            </w:r>
          </w:p>
          <w:p w14:paraId="778632BB" w14:textId="77777777" w:rsidR="00B20B62" w:rsidRPr="008D4377" w:rsidRDefault="00B20B62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3574" w14:textId="77777777" w:rsidR="003D4606" w:rsidRPr="00B20B62" w:rsidRDefault="00B20B62" w:rsidP="003D4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АТФ</w:t>
            </w:r>
            <w:r w:rsidR="003D4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D4606" w:rsidRPr="00B20B62">
              <w:rPr>
                <w:rFonts w:ascii="Times New Roman" w:hAnsi="Times New Roman" w:cs="Times New Roman"/>
                <w:sz w:val="24"/>
                <w:szCs w:val="24"/>
              </w:rPr>
              <w:t>строение и функции в клетке.</w:t>
            </w:r>
          </w:p>
          <w:p w14:paraId="49F0975B" w14:textId="77777777" w:rsidR="00B20B62" w:rsidRPr="00724A3B" w:rsidRDefault="00B20B62" w:rsidP="00724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EB4D69" w14:textId="77777777" w:rsidR="00B20B62" w:rsidRDefault="00B20B62" w:rsidP="00724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Комбинированный</w:t>
            </w:r>
          </w:p>
          <w:p w14:paraId="37057655" w14:textId="77777777" w:rsidR="00B20B62" w:rsidRPr="008D4377" w:rsidRDefault="00B20B62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75C4" w14:textId="77777777" w:rsidR="00B20B62" w:rsidRPr="008D4377" w:rsidRDefault="00B20B62" w:rsidP="00724A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7C6B5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ED3D0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0A608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E6816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BCC09" w14:textId="77777777" w:rsidR="00B20B62" w:rsidRPr="008D4377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B20B62" w:rsidRPr="008D4377" w14:paraId="3E5E28A0" w14:textId="77777777" w:rsidTr="003D4606">
        <w:trPr>
          <w:trHeight w:val="80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146E" w14:textId="77777777" w:rsidR="00B20B62" w:rsidRDefault="00B20B62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25/17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75AF" w14:textId="77777777" w:rsidR="00B20B62" w:rsidRPr="00724A3B" w:rsidRDefault="00B20B62" w:rsidP="00724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Витамины </w:t>
            </w:r>
          </w:p>
          <w:p w14:paraId="1BBA9D7B" w14:textId="77777777" w:rsidR="00B20B62" w:rsidRDefault="00B20B62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0220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объяснения, составление таблицы</w:t>
            </w:r>
          </w:p>
          <w:p w14:paraId="61384888" w14:textId="77777777" w:rsidR="00B20B62" w:rsidRPr="00724A3B" w:rsidRDefault="00B20B62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62DF" w14:textId="77777777" w:rsidR="00B20B62" w:rsidRPr="008D4377" w:rsidRDefault="00B20B62" w:rsidP="00724A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4DA34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3EAE3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6D2D2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94A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CBCC" w14:textId="77777777" w:rsidR="00B20B62" w:rsidRPr="008D4377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97AF2" w:rsidRPr="008D4377" w14:paraId="0DB948A4" w14:textId="77777777" w:rsidTr="003D4606">
        <w:trPr>
          <w:trHeight w:val="82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61F5" w14:textId="77777777" w:rsidR="00697AF2" w:rsidRPr="00B20B62" w:rsidRDefault="00697AF2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26</w:t>
            </w:r>
            <w:r w:rsidRPr="00B20B6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18</w:t>
            </w:r>
          </w:p>
          <w:p w14:paraId="433FDA0E" w14:textId="77777777" w:rsidR="00697AF2" w:rsidRPr="00B20B62" w:rsidRDefault="00697AF2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3411" w14:textId="77777777" w:rsidR="00697AF2" w:rsidRPr="00876A75" w:rsidRDefault="00697AF2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6A7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Организмы Царства Вирусов.</w:t>
            </w:r>
          </w:p>
          <w:p w14:paraId="40E30FA5" w14:textId="77777777" w:rsidR="00697AF2" w:rsidRPr="00876A75" w:rsidRDefault="00697AF2" w:rsidP="00724A3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76A7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1DE" w14:textId="77777777" w:rsidR="00697AF2" w:rsidRPr="008D4377" w:rsidRDefault="00697AF2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66530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4BFB9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BFB85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CD297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7CA50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97AF2" w:rsidRPr="008D4377" w14:paraId="622C3CA5" w14:textId="77777777" w:rsidTr="00697AF2">
        <w:trPr>
          <w:trHeight w:val="12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C6F" w14:textId="77777777" w:rsidR="00697AF2" w:rsidRDefault="00697AF2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27 /19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A249" w14:textId="77777777" w:rsidR="00697AF2" w:rsidRDefault="00697AF2" w:rsidP="00724A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B62">
              <w:rPr>
                <w:rFonts w:ascii="Times New Roman" w:hAnsi="Times New Roman" w:cs="Times New Roman"/>
                <w:sz w:val="24"/>
                <w:szCs w:val="24"/>
              </w:rPr>
              <w:t>Вирусные заболевания и меры борьбы с ними.</w:t>
            </w:r>
          </w:p>
          <w:p w14:paraId="3E3E9AB1" w14:textId="77777777" w:rsidR="00697AF2" w:rsidRDefault="00697AF2" w:rsidP="00744319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0220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объяснения, составление таблицы</w:t>
            </w:r>
          </w:p>
          <w:p w14:paraId="02C15FC8" w14:textId="77777777" w:rsidR="00697AF2" w:rsidRPr="00B20B62" w:rsidRDefault="00697AF2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936" w14:textId="77777777" w:rsidR="00697AF2" w:rsidRPr="008D4377" w:rsidRDefault="00697AF2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DE73F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D1236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06F8C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3FDBE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A181F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97AF2" w:rsidRPr="008D4377" w14:paraId="0DC2BD95" w14:textId="77777777" w:rsidTr="003D4606">
        <w:trPr>
          <w:trHeight w:val="74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688C" w14:textId="77777777" w:rsidR="00697AF2" w:rsidRDefault="00697AF2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28 /20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E33" w14:textId="77777777" w:rsidR="00697AF2" w:rsidRDefault="00697AF2" w:rsidP="00697A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Химическое загрязнение окружающей среды как глобальная </w:t>
            </w:r>
            <w:r w:rsidR="00EA3967">
              <w:rPr>
                <w:rFonts w:ascii="Times New Roman" w:hAnsi="Times New Roman" w:cs="Times New Roman"/>
                <w:sz w:val="24"/>
                <w:szCs w:val="24"/>
              </w:rPr>
              <w:t>экологическая проблема.</w:t>
            </w:r>
          </w:p>
          <w:p w14:paraId="6293CE1C" w14:textId="77777777" w:rsidR="00EA3967" w:rsidRDefault="00EA3967" w:rsidP="00697AF2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0220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 составление таблицы</w:t>
            </w:r>
          </w:p>
          <w:p w14:paraId="5B57023B" w14:textId="77777777" w:rsidR="00EA3967" w:rsidRDefault="00EA3967" w:rsidP="00697AF2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33FD6727" w14:textId="77777777" w:rsidR="00EA3967" w:rsidRPr="00B20B62" w:rsidRDefault="00EA3967" w:rsidP="00697A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1538" w14:textId="77777777" w:rsidR="00697AF2" w:rsidRPr="008D4377" w:rsidRDefault="00697AF2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9B4D8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BC8D0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3C7A1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2CD4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837B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1AF782BF" w14:textId="77777777" w:rsidTr="00350F43">
        <w:trPr>
          <w:trHeight w:val="197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C3F1" w14:textId="77777777" w:rsidR="00763BB7" w:rsidRPr="008D4377" w:rsidRDefault="00697AF2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29</w:t>
            </w:r>
            <w:r w:rsidR="0074431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 2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</w:t>
            </w:r>
          </w:p>
          <w:p w14:paraId="433C9A9D" w14:textId="77777777" w:rsidR="00763BB7" w:rsidRPr="008D4377" w:rsidRDefault="00763BB7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5D5F" w14:textId="77777777" w:rsidR="00763BB7" w:rsidRPr="0099313A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 по теме «Молекулярный уровень организации живой природы»</w:t>
            </w:r>
            <w:r w:rsidRPr="00724A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D7EB1F2" w14:textId="77777777" w:rsidR="00763BB7" w:rsidRPr="009E206A" w:rsidRDefault="00763BB7" w:rsidP="009E206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(контрольный тест 3)</w:t>
            </w:r>
          </w:p>
          <w:p w14:paraId="107D5FBE" w14:textId="77777777" w:rsidR="00763BB7" w:rsidRPr="008D4377" w:rsidRDefault="00763BB7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B2CC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D7A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0B90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721A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FA4E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5848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71E2BF87" w14:textId="77777777" w:rsidTr="00267439">
        <w:trPr>
          <w:trHeight w:val="421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A2E5" w14:textId="77777777" w:rsidR="007D5292" w:rsidRDefault="007D5292" w:rsidP="007D52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3F8E5F0" w14:textId="77777777" w:rsidR="00EF540D" w:rsidRDefault="00EF540D" w:rsidP="00724A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E99EB3F" w14:textId="77777777" w:rsidR="00763BB7" w:rsidRPr="00EA3967" w:rsidRDefault="00763BB7" w:rsidP="00EF54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F540D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Клеточный уровень </w:t>
            </w:r>
            <w:r w:rsidR="004E389E"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EF540D"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4E389E"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 часов)</w:t>
            </w:r>
          </w:p>
        </w:tc>
      </w:tr>
      <w:tr w:rsidR="007D5292" w:rsidRPr="008D4377" w14:paraId="7DDADFF6" w14:textId="77777777" w:rsidTr="00A16F0B">
        <w:trPr>
          <w:trHeight w:val="138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90C3" w14:textId="77777777" w:rsidR="003D4606" w:rsidRDefault="00EA3967" w:rsidP="003D460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30</w:t>
            </w:r>
            <w:r w:rsidR="007D529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</w:p>
          <w:p w14:paraId="35F03FEA" w14:textId="77777777" w:rsidR="003D4606" w:rsidRDefault="003D4606" w:rsidP="003D460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5CD0BAE3" w14:textId="77777777" w:rsidR="003D4606" w:rsidRDefault="003D4606" w:rsidP="003D460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4E9E9039" w14:textId="77777777" w:rsidR="007D5292" w:rsidRPr="008D4377" w:rsidRDefault="007D5292" w:rsidP="003D460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AEA" w14:textId="77777777" w:rsidR="007D5292" w:rsidRPr="00E00A41" w:rsidRDefault="003D4606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Клеточный уровень, </w:t>
            </w:r>
            <w:r w:rsidR="007D5292" w:rsidRPr="00E00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 </w:t>
            </w:r>
          </w:p>
          <w:p w14:paraId="5A82858A" w14:textId="77777777" w:rsidR="003D4606" w:rsidRPr="00E00A41" w:rsidRDefault="003D4606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характеристика, Методы изучения клетки  </w:t>
            </w:r>
          </w:p>
          <w:p w14:paraId="5C49D380" w14:textId="77777777" w:rsidR="003D4606" w:rsidRDefault="003D4606" w:rsidP="003D46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00A4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Вводный. Актуализация </w:t>
            </w:r>
            <w:r w:rsidR="00A16F0B" w:rsidRPr="00E00A4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знании</w:t>
            </w:r>
          </w:p>
          <w:p w14:paraId="1743C393" w14:textId="77777777" w:rsidR="00A16F0B" w:rsidRDefault="00A16F0B" w:rsidP="003D46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1DB28B5D" w14:textId="77777777" w:rsidR="007D5292" w:rsidRPr="00F81C88" w:rsidRDefault="007D5292" w:rsidP="00BA419C">
            <w:pPr>
              <w:ind w:right="-14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21A9" w14:textId="77777777" w:rsidR="007D5292" w:rsidRPr="008D4377" w:rsidRDefault="007D5292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D370C" w14:textId="77777777" w:rsidR="007D5292" w:rsidRDefault="007D5292" w:rsidP="00BA41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proofErr w:type="spellEnd"/>
            <w:r w:rsidR="00ED77CA"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proofErr w:type="spellEnd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</w:t>
            </w:r>
            <w:proofErr w:type="spellStart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методыизучения</w:t>
            </w:r>
            <w:proofErr w:type="spellEnd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клетки; основные положения клеточной теории; иметь представление о клеточном уровне организации живого</w:t>
            </w:r>
          </w:p>
          <w:p w14:paraId="16259B5B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основополагающих понятий: </w:t>
            </w:r>
          </w:p>
          <w:p w14:paraId="3BC5BD4A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цитология, методы изучения клетки, </w:t>
            </w:r>
          </w:p>
          <w:p w14:paraId="2BFB8172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ультрацентрифугирование, клеточная </w:t>
            </w:r>
          </w:p>
          <w:p w14:paraId="6AA1C9C7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теория. </w:t>
            </w:r>
          </w:p>
          <w:p w14:paraId="5BC6CF8D" w14:textId="77777777" w:rsidR="007D5292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строения клетки эукариот и прокариот.</w:t>
            </w:r>
          </w:p>
          <w:p w14:paraId="75154284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клетки. Сходство принципов </w:t>
            </w:r>
          </w:p>
          <w:p w14:paraId="4BA5AA2E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построения клетки. Основные части и </w:t>
            </w:r>
          </w:p>
          <w:p w14:paraId="2D7E73AA" w14:textId="77777777" w:rsidR="007D5292" w:rsidRDefault="007D5292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органоиды клетки, их функции</w:t>
            </w:r>
          </w:p>
          <w:p w14:paraId="67280923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основополагающих понятий, </w:t>
            </w:r>
          </w:p>
          <w:p w14:paraId="05F36F64" w14:textId="77777777" w:rsidR="007D5292" w:rsidRDefault="007D5292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характеризующих особенности </w:t>
            </w: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строения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органоидов клетки.</w:t>
            </w:r>
          </w:p>
          <w:p w14:paraId="6705037A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634958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018FA1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F00B73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F40D34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AB2FE0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586FC1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C40E9C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716C29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4F338A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791C63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42C0FB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F22DCE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D422C3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464E08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2C75C6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AF2A49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F60804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9E3E98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D42F74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2D2DA3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3C9E68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95CD9A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FD7446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62677E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28F9E1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0713EA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93D66A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959B9D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7FC096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0BF936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64415E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2C8831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719FDB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0E8F84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A49790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575CA2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898D36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FB5312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AE9627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C35459" w14:textId="77777777" w:rsidR="00E15B23" w:rsidRPr="00F81C88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A87AFAD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об обмене веществ и превращение энергии как основе </w:t>
            </w: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жизнедеятельности клетки.</w:t>
            </w:r>
          </w:p>
          <w:p w14:paraId="326B556B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гене, кодоне, антикодоне, триплете, знать особенности процессов трансляции и транскрипции.</w:t>
            </w:r>
          </w:p>
          <w:p w14:paraId="5AB8ADFB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способы питания организмов.</w:t>
            </w:r>
          </w:p>
          <w:p w14:paraId="79F7544A" w14:textId="77777777" w:rsidR="007D5292" w:rsidRDefault="007D5292" w:rsidP="00BA41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фазах митоза, процессе редупликации, жизненном цикле клетки, интерфазе</w:t>
            </w:r>
          </w:p>
          <w:p w14:paraId="2069A07B" w14:textId="77777777" w:rsidR="007D5292" w:rsidRDefault="007D5292" w:rsidP="00BA41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процессы жизнедеятельности клетки.</w:t>
            </w:r>
          </w:p>
          <w:p w14:paraId="0F3E636E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основополагающих понятий: </w:t>
            </w:r>
          </w:p>
          <w:p w14:paraId="67793725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веществ, энергетический обмен, </w:t>
            </w:r>
          </w:p>
          <w:p w14:paraId="30456B85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пластический обмен, метаболизм.</w:t>
            </w:r>
            <w:r w:rsidR="00E1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Гликолиз. Клеточное </w:t>
            </w: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дыхание. Цикл Кребса. </w:t>
            </w:r>
          </w:p>
          <w:p w14:paraId="723AA86D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Дыхательная цепь. Окислительное </w:t>
            </w:r>
          </w:p>
          <w:p w14:paraId="4F5C5901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фосфориллирование. </w:t>
            </w:r>
          </w:p>
          <w:p w14:paraId="24CF5B80" w14:textId="77777777" w:rsidR="007D5292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типах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клеточного питания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отосинтез и хемосинтез </w:t>
            </w:r>
          </w:p>
          <w:p w14:paraId="41F5F2B3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Знать, как происходят основные этапы б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иосинтез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белка. х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ранение, передача и </w:t>
            </w:r>
          </w:p>
          <w:p w14:paraId="136C9585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наследственной информации в </w:t>
            </w:r>
          </w:p>
          <w:p w14:paraId="47B0D6A6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клетке.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пользоваться генетическим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  <w:p w14:paraId="66277525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биологические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связанные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2C5FA4A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определением последовательности </w:t>
            </w:r>
          </w:p>
          <w:p w14:paraId="501FA74C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нуклеиновых кислот и установлением </w:t>
            </w:r>
          </w:p>
          <w:p w14:paraId="6961F436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соответствий между ней и </w:t>
            </w:r>
          </w:p>
          <w:p w14:paraId="6DE2A124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последовательностью аминокислот в </w:t>
            </w:r>
          </w:p>
          <w:p w14:paraId="2A4CE701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пептиде. </w:t>
            </w:r>
          </w:p>
          <w:p w14:paraId="6346CDD4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задачи по молекулярной биологии</w:t>
            </w:r>
          </w:p>
          <w:p w14:paraId="2E532E42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227790" w14:textId="77777777" w:rsidR="007D5292" w:rsidRPr="005B0C36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51A421" w14:textId="77777777" w:rsidR="007D5292" w:rsidRPr="008D4377" w:rsidRDefault="007D5292" w:rsidP="00BA419C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27781" w14:textId="77777777" w:rsidR="007D5292" w:rsidRPr="005B0C36" w:rsidRDefault="007D5292" w:rsidP="00BA419C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предмет, задачи и методы исследования цитологии как науки.  </w:t>
            </w:r>
          </w:p>
          <w:p w14:paraId="0F7F70E6" w14:textId="77777777" w:rsidR="007D5292" w:rsidRDefault="007D5292" w:rsidP="00BA419C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1AE3B9" w14:textId="77777777" w:rsidR="007D5292" w:rsidRPr="005B0C36" w:rsidRDefault="007D5292" w:rsidP="00BA419C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цитологических исследований для развития биологии и других биологических наук </w:t>
            </w:r>
          </w:p>
          <w:p w14:paraId="4D9F0493" w14:textId="77777777" w:rsidR="007D5292" w:rsidRDefault="007D5292" w:rsidP="00BA419C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7F6978" w14:textId="77777777" w:rsidR="007D5292" w:rsidRPr="005B0C36" w:rsidRDefault="007D5292" w:rsidP="00BA419C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клеточной теории для развития биологии </w:t>
            </w:r>
          </w:p>
          <w:p w14:paraId="7AFE1A46" w14:textId="77777777" w:rsidR="007D5292" w:rsidRDefault="007D5292" w:rsidP="00BA419C">
            <w:pPr>
              <w:spacing w:after="3" w:line="277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42EF09" w14:textId="77777777" w:rsidR="007D5292" w:rsidRPr="005B0C36" w:rsidRDefault="007D5292" w:rsidP="00BA419C">
            <w:pPr>
              <w:spacing w:after="3" w:line="277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клетку как структурную единицу живого.  </w:t>
            </w:r>
          </w:p>
          <w:p w14:paraId="7FD8ECA1" w14:textId="77777777" w:rsidR="007D5292" w:rsidRDefault="007D5292" w:rsidP="00BA419C">
            <w:pPr>
              <w:spacing w:after="23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FADDD1" w14:textId="77777777" w:rsidR="007D5292" w:rsidRPr="005B0C36" w:rsidRDefault="007D5292" w:rsidP="00BA419C">
            <w:pPr>
              <w:spacing w:after="23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строения клетки. </w:t>
            </w:r>
          </w:p>
          <w:p w14:paraId="161C6D93" w14:textId="77777777" w:rsidR="007D5292" w:rsidRDefault="007D5292" w:rsidP="00BA419C">
            <w:pPr>
              <w:spacing w:after="1" w:line="279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A4614A" w14:textId="77777777" w:rsidR="007D5292" w:rsidRPr="005B0C36" w:rsidRDefault="007D5292" w:rsidP="00BA419C">
            <w:pPr>
              <w:spacing w:after="1" w:line="279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на таблицах и готовых микропрепаратах основные части и органоиды клетки.  </w:t>
            </w:r>
          </w:p>
          <w:p w14:paraId="4C353943" w14:textId="77777777" w:rsidR="007D5292" w:rsidRDefault="007D5292" w:rsidP="00BA419C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E28FF7" w14:textId="77777777" w:rsidR="007D5292" w:rsidRPr="005B0C36" w:rsidRDefault="007D5292" w:rsidP="00BA419C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описывать клетки на готовых микропрепаратах </w:t>
            </w:r>
          </w:p>
          <w:p w14:paraId="7EB9BB49" w14:textId="77777777" w:rsidR="007D5292" w:rsidRDefault="007D5292" w:rsidP="00BA419C">
            <w:pPr>
              <w:spacing w:after="21" w:line="261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52E771" w14:textId="77777777" w:rsidR="007D5292" w:rsidRPr="005B0C36" w:rsidRDefault="007D5292" w:rsidP="00BA419C">
            <w:pPr>
              <w:spacing w:after="21" w:line="261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особенности клеточного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строения организмов. Выявлять взаимосвязи между строением и функциями клеток. </w:t>
            </w:r>
          </w:p>
          <w:p w14:paraId="2585A0B6" w14:textId="77777777" w:rsidR="007D5292" w:rsidRDefault="007D5292" w:rsidP="00BA419C">
            <w:pPr>
              <w:spacing w:after="1" w:line="279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73249C" w14:textId="77777777" w:rsidR="007D5292" w:rsidRPr="005B0C36" w:rsidRDefault="007D5292" w:rsidP="005B0C36">
            <w:pPr>
              <w:spacing w:after="1" w:line="27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биологические исследования и делать выводы на основе полученных результатов.  </w:t>
            </w:r>
          </w:p>
          <w:p w14:paraId="66503AE1" w14:textId="77777777" w:rsidR="007D5292" w:rsidRDefault="007D5292" w:rsidP="005B0C36">
            <w:pPr>
              <w:spacing w:after="0" w:line="2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EFAB25" w14:textId="77777777" w:rsidR="007D5292" w:rsidRPr="005B0C36" w:rsidRDefault="007D5292" w:rsidP="005B0C36">
            <w:pPr>
              <w:spacing w:after="0" w:line="2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строение эукариотических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прокариотических клеток на основе анализа полученных данных </w:t>
            </w:r>
          </w:p>
          <w:p w14:paraId="3B858960" w14:textId="77777777" w:rsidR="007D5292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F4070A" w14:textId="77777777" w:rsidR="007D5292" w:rsidRPr="005B0C36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процессов обмена веществ.  </w:t>
            </w:r>
          </w:p>
          <w:p w14:paraId="08BEB1F9" w14:textId="77777777" w:rsidR="007D5292" w:rsidRPr="005B0C36" w:rsidRDefault="007D5292" w:rsidP="00BA419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космическую роль фотосинтеза в биосфере </w:t>
            </w:r>
          </w:p>
          <w:p w14:paraId="16BE5ECC" w14:textId="77777777" w:rsidR="007D5292" w:rsidRDefault="007D5292" w:rsidP="00BA419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477A93" w14:textId="77777777" w:rsidR="007D5292" w:rsidRPr="005B0C36" w:rsidRDefault="007D5292" w:rsidP="00BA419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процесса биосинтеза белков и его механизм </w:t>
            </w:r>
          </w:p>
          <w:p w14:paraId="7136114C" w14:textId="77777777" w:rsidR="007D5292" w:rsidRDefault="007D5292" w:rsidP="00BA419C">
            <w:pPr>
              <w:spacing w:after="0" w:line="284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427DC8" w14:textId="77777777" w:rsidR="007D5292" w:rsidRPr="005B0C36" w:rsidRDefault="007D5292" w:rsidP="00BA419C">
            <w:pPr>
              <w:spacing w:after="0" w:line="284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процессов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жизнедеятельности клетки.  </w:t>
            </w:r>
          </w:p>
          <w:p w14:paraId="0BE02E29" w14:textId="77777777" w:rsidR="007D5292" w:rsidRDefault="007D5292" w:rsidP="00BA41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579FD4" w14:textId="77777777" w:rsidR="007D5292" w:rsidRDefault="007D5292" w:rsidP="00BA41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механизмы регуляции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процессов жизнедеятельности в клетке. Определять митоз как основу бесполого размножения и роста</w:t>
            </w:r>
            <w:r w:rsidRPr="0099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69B660C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ментальной карты понятий</w:t>
            </w:r>
            <w:r w:rsidR="00E1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72A6D8FC" w14:textId="77777777" w:rsidR="007D5292" w:rsidRPr="000D774A" w:rsidRDefault="00E15B23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7D5292"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тражающей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D5292"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сущность</w:t>
            </w:r>
            <w:proofErr w:type="gramEnd"/>
            <w:r w:rsidR="007D5292"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полового </w:t>
            </w:r>
          </w:p>
          <w:p w14:paraId="05DF3AB4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размножения организмов. </w:t>
            </w:r>
          </w:p>
          <w:p w14:paraId="5FDBC84E" w14:textId="77777777" w:rsidR="007D5292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A04C07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Продуктивное общение и взаимодействие </w:t>
            </w:r>
          </w:p>
          <w:p w14:paraId="59916D67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совместной учебной </w:t>
            </w:r>
          </w:p>
          <w:p w14:paraId="3B1EDF7C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с учётом позиции других </w:t>
            </w:r>
          </w:p>
          <w:p w14:paraId="2A70746F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участников деятельности при обсуждении </w:t>
            </w:r>
          </w:p>
          <w:p w14:paraId="372F9EBE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вопросов мейотического деления клетки. </w:t>
            </w:r>
          </w:p>
          <w:p w14:paraId="38E99F63" w14:textId="77777777" w:rsidR="007D5292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9473ED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методами научного познания в </w:t>
            </w:r>
          </w:p>
          <w:p w14:paraId="5B303891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процессе сравнивания процессов митоза и </w:t>
            </w:r>
          </w:p>
          <w:p w14:paraId="63F6FB0D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мейоза, процессов образования мужских и </w:t>
            </w:r>
          </w:p>
          <w:p w14:paraId="1509FC8A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женских половых клеток у человека. </w:t>
            </w:r>
          </w:p>
          <w:p w14:paraId="3B29F34E" w14:textId="77777777" w:rsidR="007D5292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67C184" w14:textId="77777777" w:rsidR="007D5292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E77B80C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 навыков познавательной </w:t>
            </w:r>
          </w:p>
          <w:p w14:paraId="61DC8F0E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рефлексии </w:t>
            </w:r>
          </w:p>
          <w:p w14:paraId="6568FF19" w14:textId="77777777" w:rsidR="007D5292" w:rsidRPr="00957BCF" w:rsidRDefault="007D5292" w:rsidP="00BA41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F5B52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объяснять необходимость знаний о клеточной теории для понимания единства строения и функционирования органического мира.</w:t>
            </w:r>
          </w:p>
          <w:p w14:paraId="502F0838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интеллектуальными умениями: доказывать, строить рассуждения, анализировать, делать выводы.</w:t>
            </w:r>
          </w:p>
          <w:p w14:paraId="375B255C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познавательных интересов и мотивов, направленных на изучение темы. Владение составляющими учебно-исследовательской деятельностью.</w:t>
            </w:r>
          </w:p>
          <w:p w14:paraId="3EB50C2B" w14:textId="77777777" w:rsidR="007D5292" w:rsidRPr="00F81C88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и применять знания в практической деятельности</w:t>
            </w:r>
          </w:p>
          <w:p w14:paraId="42A0ADFB" w14:textId="77777777" w:rsidR="007D5292" w:rsidRPr="00F81C88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3F404A" w14:textId="77777777" w:rsidR="007D5292" w:rsidRPr="00F81C88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Уважительно относиться к </w:t>
            </w: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учителю и одноклассникам.</w:t>
            </w:r>
          </w:p>
          <w:p w14:paraId="7A922302" w14:textId="77777777" w:rsidR="007D5292" w:rsidRPr="00F81C88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55F28B" w14:textId="77777777" w:rsidR="007D5292" w:rsidRPr="00F81C88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выход из спорных ситуаций.</w:t>
            </w:r>
          </w:p>
          <w:p w14:paraId="2346B137" w14:textId="77777777" w:rsidR="007D5292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0941FA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Продуктивное общение и взаимодействие </w:t>
            </w:r>
          </w:p>
          <w:p w14:paraId="0034FA1A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совместной учебной </w:t>
            </w:r>
          </w:p>
          <w:p w14:paraId="0B6B689A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с учётом позиции других </w:t>
            </w:r>
          </w:p>
          <w:p w14:paraId="3298956B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участников деятельности при обсуждении </w:t>
            </w:r>
          </w:p>
          <w:p w14:paraId="22A8F7F0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влияния наркогенных веществ на </w:t>
            </w:r>
          </w:p>
          <w:p w14:paraId="473C871E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процессы в клетке. </w:t>
            </w:r>
          </w:p>
          <w:p w14:paraId="781872AF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средств ИКТ в решении </w:t>
            </w:r>
          </w:p>
          <w:p w14:paraId="5CF49191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когнитивных, коммуникативных и </w:t>
            </w:r>
          </w:p>
          <w:p w14:paraId="2D815A64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организационных задач. </w:t>
            </w:r>
          </w:p>
          <w:p w14:paraId="56758BB0" w14:textId="77777777" w:rsidR="007D5292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7CC536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методами научного познания, </w:t>
            </w:r>
          </w:p>
          <w:p w14:paraId="2BA6A680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используемыми при биологических </w:t>
            </w:r>
          </w:p>
          <w:p w14:paraId="334E35F9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исследованиях в процессе выполнения </w:t>
            </w:r>
          </w:p>
          <w:p w14:paraId="5A795125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лабораторных работ. </w:t>
            </w:r>
          </w:p>
          <w:p w14:paraId="7B2AE16A" w14:textId="77777777" w:rsidR="007D5292" w:rsidRPr="008D4377" w:rsidRDefault="007D529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68BB5" w14:textId="77777777" w:rsidR="007D5292" w:rsidRPr="008D4377" w:rsidRDefault="007D529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A5D51" w14:textId="77777777" w:rsidR="007D5292" w:rsidRPr="008D4377" w:rsidRDefault="007D529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16F0B" w:rsidRPr="008D4377" w14:paraId="12D47991" w14:textId="77777777" w:rsidTr="003D4606">
        <w:trPr>
          <w:trHeight w:val="96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E42A" w14:textId="77777777" w:rsidR="00A16F0B" w:rsidRDefault="00EA3967" w:rsidP="003D460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31</w:t>
            </w:r>
            <w:r w:rsidR="00A16F0B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C94" w14:textId="77777777" w:rsidR="00A16F0B" w:rsidRPr="00A16F0B" w:rsidRDefault="00A16F0B" w:rsidP="00A16F0B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A16F0B">
              <w:rPr>
                <w:rFonts w:ascii="Times New Roman" w:hAnsi="Times New Roman" w:cs="Times New Roman"/>
                <w:sz w:val="24"/>
                <w:szCs w:val="24"/>
              </w:rPr>
              <w:t xml:space="preserve">Клетка-этап эволюции живого в истории </w:t>
            </w:r>
            <w:proofErr w:type="gramStart"/>
            <w:r w:rsidRPr="00A16F0B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r w:rsidR="00876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F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220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</w:t>
            </w:r>
            <w:proofErr w:type="gramEnd"/>
            <w:r w:rsidRPr="0010220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с элементами объяснения, составление таблицы</w:t>
            </w:r>
          </w:p>
          <w:p w14:paraId="18336422" w14:textId="77777777" w:rsidR="00A16F0B" w:rsidRDefault="00A16F0B" w:rsidP="00BA419C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52214" w14:textId="77777777" w:rsidR="00A16F0B" w:rsidRPr="00A16F0B" w:rsidRDefault="00A16F0B" w:rsidP="00BA419C">
            <w:pPr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15CF" w14:textId="77777777" w:rsidR="00A16F0B" w:rsidRPr="008D4377" w:rsidRDefault="00A16F0B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6770B" w14:textId="77777777" w:rsidR="00A16F0B" w:rsidRPr="00F81C88" w:rsidRDefault="00A16F0B" w:rsidP="00BA41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1E0D4" w14:textId="77777777" w:rsidR="00A16F0B" w:rsidRPr="005B0C36" w:rsidRDefault="00A16F0B" w:rsidP="00BA419C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AD3D9" w14:textId="77777777" w:rsidR="00A16F0B" w:rsidRPr="00F81C88" w:rsidRDefault="00A16F0B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DF376" w14:textId="77777777" w:rsidR="00A16F0B" w:rsidRPr="008D4377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1E895" w14:textId="77777777" w:rsidR="00A16F0B" w:rsidRPr="008D4377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D4606" w:rsidRPr="008D4377" w14:paraId="6CE20D5E" w14:textId="77777777" w:rsidTr="003D4606">
        <w:trPr>
          <w:trHeight w:val="15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768E" w14:textId="77777777" w:rsidR="003D4606" w:rsidRDefault="003D4606" w:rsidP="003D460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02F91F59" w14:textId="77777777" w:rsidR="003D4606" w:rsidRDefault="00EA3967" w:rsidP="003D460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32</w:t>
            </w:r>
            <w:r w:rsidR="00A16F0B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/3</w:t>
            </w:r>
            <w:r w:rsidR="003D4606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5341" w14:textId="77777777" w:rsidR="003D4606" w:rsidRDefault="003D4606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Клеточная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 </w:t>
            </w:r>
          </w:p>
          <w:p w14:paraId="346AA7C1" w14:textId="77777777" w:rsidR="00A16F0B" w:rsidRDefault="00A16F0B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7AB257FF" w14:textId="77777777" w:rsidR="003D4606" w:rsidRDefault="003D4606" w:rsidP="00BA419C">
            <w:pPr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DD61" w14:textId="77777777" w:rsidR="003D4606" w:rsidRPr="008D4377" w:rsidRDefault="003D4606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7A2F1" w14:textId="77777777" w:rsidR="003D4606" w:rsidRPr="00F81C88" w:rsidRDefault="003D4606" w:rsidP="00BA41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29CB7" w14:textId="77777777" w:rsidR="003D4606" w:rsidRPr="005B0C36" w:rsidRDefault="003D4606" w:rsidP="00BA419C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2F5EB" w14:textId="77777777" w:rsidR="003D4606" w:rsidRPr="00F81C88" w:rsidRDefault="003D4606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11642" w14:textId="77777777" w:rsidR="003D4606" w:rsidRPr="008D4377" w:rsidRDefault="003D4606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FAC4E" w14:textId="77777777" w:rsidR="003D4606" w:rsidRPr="008D4377" w:rsidRDefault="003D4606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D5292" w:rsidRPr="008D4377" w14:paraId="14B27DBF" w14:textId="77777777" w:rsidTr="003D4606">
        <w:trPr>
          <w:trHeight w:val="337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19B" w14:textId="77777777" w:rsidR="007D5292" w:rsidRDefault="00EA3967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33</w:t>
            </w:r>
            <w:r w:rsidR="007D529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</w:t>
            </w:r>
            <w:r w:rsidR="00A16F0B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54DD" w14:textId="77777777" w:rsidR="007D5292" w:rsidRPr="001274A0" w:rsidRDefault="007D5292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5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Техника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микроскопирования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«Сравнение строения клеток растений, животных </w:t>
            </w:r>
          </w:p>
          <w:p w14:paraId="7B2555AF" w14:textId="77777777" w:rsidR="007D5292" w:rsidRPr="001274A0" w:rsidRDefault="007D5292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грибов и бактерий под микроскопом на </w:t>
            </w:r>
          </w:p>
          <w:p w14:paraId="62550BA4" w14:textId="77777777" w:rsidR="007D5292" w:rsidRPr="001274A0" w:rsidRDefault="007D5292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готовых микропрепаратах и их описание». </w:t>
            </w:r>
          </w:p>
          <w:p w14:paraId="73AC7029" w14:textId="77777777" w:rsidR="007D5292" w:rsidRPr="00724A3B" w:rsidRDefault="007D5292" w:rsidP="00BA419C">
            <w:pPr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рок -практикум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D014" w14:textId="77777777" w:rsidR="007D5292" w:rsidRPr="008D4377" w:rsidRDefault="007D5292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65A6A" w14:textId="77777777" w:rsidR="007D5292" w:rsidRPr="00F81C88" w:rsidRDefault="007D5292" w:rsidP="00BA41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79BD4" w14:textId="77777777" w:rsidR="007D5292" w:rsidRPr="005B0C36" w:rsidRDefault="007D5292" w:rsidP="00BA419C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1EFA8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B921" w14:textId="77777777" w:rsidR="007D5292" w:rsidRPr="008D4377" w:rsidRDefault="007D529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EA34" w14:textId="77777777" w:rsidR="007D5292" w:rsidRPr="008D4377" w:rsidRDefault="007D529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16F0B" w:rsidRPr="008D4377" w14:paraId="56E48737" w14:textId="77777777" w:rsidTr="00767AD9">
        <w:trPr>
          <w:trHeight w:val="77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C59" w14:textId="77777777" w:rsidR="00A16F0B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34</w:t>
            </w:r>
            <w:r w:rsidR="00A16F0B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 /5</w:t>
            </w:r>
          </w:p>
          <w:p w14:paraId="67424281" w14:textId="77777777" w:rsidR="00A16F0B" w:rsidRPr="008D4377" w:rsidRDefault="00A16F0B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3656" w14:textId="77777777" w:rsidR="00A16F0B" w:rsidRPr="00724A3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клетки. </w:t>
            </w:r>
          </w:p>
          <w:p w14:paraId="7A777B86" w14:textId="77777777" w:rsidR="00A16F0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Клеточная мембрана.</w:t>
            </w:r>
          </w:p>
          <w:p w14:paraId="54CAAE4D" w14:textId="77777777" w:rsidR="00A16F0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A16F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Беседа.</w:t>
            </w:r>
          </w:p>
          <w:p w14:paraId="7E8DAC17" w14:textId="77777777" w:rsidR="00A16F0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</w:p>
          <w:p w14:paraId="1C0FF2AE" w14:textId="77777777" w:rsidR="00A16F0B" w:rsidRPr="00A16F0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CEA9" w14:textId="77777777" w:rsidR="00A16F0B" w:rsidRPr="008D4377" w:rsidRDefault="00A16F0B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DEDE2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BAB54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88024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8E1FC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25285" w14:textId="77777777" w:rsidR="00A16F0B" w:rsidRPr="00724A3B" w:rsidRDefault="00A16F0B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6F0B" w:rsidRPr="008D4377" w14:paraId="0AF4C4E9" w14:textId="77777777" w:rsidTr="00767AD9">
        <w:trPr>
          <w:trHeight w:val="82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2D16" w14:textId="77777777" w:rsidR="00A16F0B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35</w:t>
            </w:r>
            <w:r w:rsidR="00A16F0B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723E" w14:textId="77777777" w:rsidR="00A16F0B" w:rsidRPr="00724A3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Цитоплазма. Клеточный </w:t>
            </w:r>
          </w:p>
          <w:p w14:paraId="104598C8" w14:textId="77777777" w:rsidR="00A16F0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Цитоскелет </w:t>
            </w:r>
          </w:p>
          <w:p w14:paraId="5902E57B" w14:textId="77777777" w:rsidR="00A16F0B" w:rsidRDefault="00A16F0B" w:rsidP="00A16F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A16F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Беседа.</w:t>
            </w:r>
          </w:p>
          <w:p w14:paraId="5F2A7BB2" w14:textId="77777777" w:rsidR="00A16F0B" w:rsidRPr="00724A3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3799" w14:textId="77777777" w:rsidR="00A16F0B" w:rsidRPr="008D4377" w:rsidRDefault="00A16F0B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9E3EA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96140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4948A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34620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62B37" w14:textId="77777777" w:rsidR="00A16F0B" w:rsidRPr="00724A3B" w:rsidRDefault="00A16F0B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6F0B" w:rsidRPr="008D4377" w14:paraId="236A09BB" w14:textId="77777777" w:rsidTr="00767AD9">
        <w:trPr>
          <w:trHeight w:val="195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CFA5" w14:textId="77777777" w:rsidR="00A16F0B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36</w:t>
            </w:r>
            <w:r w:rsidR="00A16F0B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E534" w14:textId="77777777" w:rsidR="00A16F0B" w:rsidRPr="001274A0" w:rsidRDefault="00A16F0B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6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«Наблюдение </w:t>
            </w:r>
          </w:p>
          <w:p w14:paraId="2EE9C3E6" w14:textId="77777777" w:rsidR="00A16F0B" w:rsidRPr="001274A0" w:rsidRDefault="00A16F0B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плазмолиза и </w:t>
            </w:r>
            <w:proofErr w:type="spellStart"/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деплазмолиза</w:t>
            </w:r>
            <w:proofErr w:type="spellEnd"/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 клетках </w:t>
            </w:r>
          </w:p>
          <w:p w14:paraId="590D1762" w14:textId="77777777" w:rsidR="00A16F0B" w:rsidRPr="001274A0" w:rsidRDefault="00A16F0B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кожицы лука». </w:t>
            </w:r>
          </w:p>
          <w:p w14:paraId="6646F9B8" w14:textId="77777777" w:rsidR="00A16F0B" w:rsidRPr="00724A3B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рок -практикум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EFFE" w14:textId="77777777" w:rsidR="00A16F0B" w:rsidRPr="008D4377" w:rsidRDefault="00A16F0B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1CF8B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3F364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D32BF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A71F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3305" w14:textId="77777777" w:rsidR="00A16F0B" w:rsidRPr="00724A3B" w:rsidRDefault="00A16F0B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AD9" w:rsidRPr="008D4377" w14:paraId="2BEF4DB6" w14:textId="77777777" w:rsidTr="00767AD9">
        <w:trPr>
          <w:trHeight w:val="99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0647" w14:textId="77777777" w:rsidR="00767AD9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37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/8</w:t>
            </w:r>
          </w:p>
          <w:p w14:paraId="5371A63C" w14:textId="77777777" w:rsidR="00767AD9" w:rsidRPr="008D4377" w:rsidRDefault="00767AD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40D6" w14:textId="77777777" w:rsidR="00767AD9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Рибосомы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Эндоплазматическая сеть. </w:t>
            </w:r>
          </w:p>
          <w:p w14:paraId="79DB20F0" w14:textId="77777777" w:rsidR="00767AD9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668B972A" w14:textId="77777777" w:rsidR="00767AD9" w:rsidRPr="008D4377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964" w14:textId="77777777" w:rsidR="00767AD9" w:rsidRPr="008D4377" w:rsidRDefault="00767AD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C00B9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45FF2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19D3B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9C3DD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BD0A1" w14:textId="77777777" w:rsidR="00767AD9" w:rsidRPr="008D4377" w:rsidRDefault="00767AD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AD9" w:rsidRPr="008D4377" w14:paraId="09D10961" w14:textId="77777777" w:rsidTr="00767AD9">
        <w:trPr>
          <w:trHeight w:val="88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2D1" w14:textId="77777777" w:rsidR="00767AD9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38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9AC" w14:textId="77777777" w:rsidR="00767AD9" w:rsidRPr="00767AD9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AD9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Клеточное ядро</w:t>
            </w:r>
            <w:r w:rsidR="00276B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Хромосомы, их структура и функции </w:t>
            </w:r>
          </w:p>
          <w:p w14:paraId="5F27025F" w14:textId="77777777" w:rsidR="00767AD9" w:rsidRDefault="00767AD9" w:rsidP="00767AD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7692DAC3" w14:textId="77777777" w:rsidR="00767AD9" w:rsidRPr="008D4377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6C63" w14:textId="77777777" w:rsidR="00767AD9" w:rsidRPr="008D4377" w:rsidRDefault="00767AD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E146A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2097E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2D83A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FE6A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E13" w14:textId="77777777" w:rsidR="00767AD9" w:rsidRPr="008D4377" w:rsidRDefault="00767AD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3B9" w:rsidRPr="008D4377" w14:paraId="025D3380" w14:textId="77777777" w:rsidTr="00767AD9">
        <w:trPr>
          <w:trHeight w:val="91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5FC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</w:t>
            </w:r>
            <w:r w:rsidR="00EA396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9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F3C8" w14:textId="77777777" w:rsidR="00CF33B9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19C">
              <w:rPr>
                <w:rFonts w:ascii="Times New Roman" w:eastAsia="Times New Roman" w:hAnsi="Times New Roman" w:cs="Times New Roman"/>
                <w:sz w:val="24"/>
                <w:szCs w:val="24"/>
              </w:rPr>
              <w:t>Вакуоли.</w:t>
            </w: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Гольджи.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Лизосомы.</w:t>
            </w:r>
          </w:p>
          <w:p w14:paraId="125E1454" w14:textId="77777777" w:rsidR="00CF33B9" w:rsidRDefault="00CF33B9" w:rsidP="00CF33B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3E3E97BC" w14:textId="77777777" w:rsidR="00CF33B9" w:rsidRPr="008D4377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CA23" w14:textId="77777777" w:rsidR="00CF33B9" w:rsidRPr="008D4377" w:rsidRDefault="00CF33B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A5517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F2BED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4E20B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0634A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DD68F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3B9" w:rsidRPr="008D4377" w14:paraId="4278D66E" w14:textId="77777777" w:rsidTr="00767AD9">
        <w:trPr>
          <w:trHeight w:val="193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593E" w14:textId="77777777" w:rsidR="00CF33B9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40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6BA7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Лабораторная работа 7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«Приготовление, </w:t>
            </w:r>
          </w:p>
          <w:p w14:paraId="161FC521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рассматривание и описание </w:t>
            </w:r>
          </w:p>
          <w:p w14:paraId="5BDA4633" w14:textId="77777777" w:rsidR="00CF33B9" w:rsidRDefault="00CF33B9" w:rsidP="001274A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микропрепаратов клеток растений». </w:t>
            </w:r>
          </w:p>
          <w:p w14:paraId="5FC3E9BE" w14:textId="77777777" w:rsidR="00CF33B9" w:rsidRPr="008D4377" w:rsidRDefault="00CF33B9" w:rsidP="001274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рок -практикум</w:t>
            </w:r>
          </w:p>
          <w:p w14:paraId="79EB0858" w14:textId="77777777" w:rsidR="00CF33B9" w:rsidRPr="00BA419C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0E81" w14:textId="77777777" w:rsidR="00CF33B9" w:rsidRPr="008D4377" w:rsidRDefault="00CF33B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5527E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A6744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87E15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D86D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9D8C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3B9" w:rsidRPr="008D4377" w14:paraId="443767C1" w14:textId="77777777" w:rsidTr="00767AD9">
        <w:trPr>
          <w:trHeight w:val="11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1A3F" w14:textId="77777777" w:rsidR="00CF33B9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41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A605" w14:textId="77777777" w:rsidR="00CF33B9" w:rsidRDefault="00CF33B9" w:rsidP="009E2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Митохондрии. Пластиды.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рганоид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движения. Клеточные включения.</w:t>
            </w:r>
          </w:p>
          <w:p w14:paraId="6E5C046D" w14:textId="77777777" w:rsidR="00CF33B9" w:rsidRDefault="00CF33B9" w:rsidP="00CF33B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5B22B80A" w14:textId="77777777" w:rsidR="00CF33B9" w:rsidRPr="008D4377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4DF1" w14:textId="77777777" w:rsidR="00CF33B9" w:rsidRPr="008D4377" w:rsidRDefault="00CF33B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A0F7D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0E855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DC804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F11B5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6EE79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3B9" w:rsidRPr="008D4377" w14:paraId="3071DCEC" w14:textId="77777777" w:rsidTr="00767AD9">
        <w:trPr>
          <w:trHeight w:val="223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21D" w14:textId="77777777" w:rsidR="00CF33B9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4</w:t>
            </w:r>
            <w:r w:rsidR="00EA396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14B1" w14:textId="77777777" w:rsidR="00CF33B9" w:rsidRPr="001274A0" w:rsidRDefault="00CF33B9" w:rsidP="009E2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«Наблюдение </w:t>
            </w:r>
          </w:p>
          <w:p w14:paraId="1D5BD96B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движения цитоплазмы на примере листа </w:t>
            </w:r>
          </w:p>
          <w:p w14:paraId="67B08EF2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элодеи». </w:t>
            </w:r>
          </w:p>
          <w:p w14:paraId="7B68D924" w14:textId="77777777" w:rsidR="00CF33B9" w:rsidRPr="008D4377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рок -практикум</w:t>
            </w:r>
          </w:p>
          <w:p w14:paraId="005F2441" w14:textId="77777777" w:rsidR="00CF33B9" w:rsidRPr="008D4377" w:rsidRDefault="00CF33B9" w:rsidP="00CF33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93EC" w14:textId="77777777" w:rsidR="00CF33B9" w:rsidRPr="008D4377" w:rsidRDefault="00CF33B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DBB6C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BFBAB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2BC5E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358C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5B5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3B9" w:rsidRPr="008D4377" w14:paraId="609B406F" w14:textId="77777777" w:rsidTr="00767AD9">
        <w:trPr>
          <w:trHeight w:val="159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1E1B" w14:textId="77777777" w:rsidR="00CF33B9" w:rsidRPr="008D4377" w:rsidRDefault="00EA3967" w:rsidP="00CF33B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43</w:t>
            </w:r>
            <w:r w:rsidR="00CF33B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B983" w14:textId="77777777" w:rsidR="00CF33B9" w:rsidRPr="002D240A" w:rsidRDefault="00CF33B9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24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строения клеток прокариотов и </w:t>
            </w:r>
          </w:p>
          <w:p w14:paraId="6569D045" w14:textId="77777777" w:rsidR="00CF33B9" w:rsidRPr="002D240A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4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эукариотов. </w:t>
            </w:r>
          </w:p>
          <w:p w14:paraId="2767E6AC" w14:textId="77777777" w:rsidR="00CF33B9" w:rsidRPr="00A16F0B" w:rsidRDefault="00CF33B9" w:rsidP="00CF33B9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D240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объяснения, составление таблицы</w:t>
            </w:r>
          </w:p>
          <w:p w14:paraId="580914C6" w14:textId="77777777" w:rsidR="00CF33B9" w:rsidRPr="00F81C88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3EC" w14:textId="77777777" w:rsidR="00CF33B9" w:rsidRPr="008D4377" w:rsidRDefault="00CF33B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F2654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E2613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7A4A2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3ACC0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709AE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3B9" w:rsidRPr="008D4377" w14:paraId="5A8813F8" w14:textId="77777777" w:rsidTr="00767AD9">
        <w:trPr>
          <w:trHeight w:val="23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D5A4" w14:textId="77777777" w:rsidR="00CF33B9" w:rsidRDefault="00EA3967" w:rsidP="00CF33B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44</w:t>
            </w:r>
            <w:r w:rsidR="00CF33B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 1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BCF6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9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«Сравнение </w:t>
            </w:r>
          </w:p>
          <w:p w14:paraId="3C88EEAD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строения клеток растений, животных, </w:t>
            </w:r>
          </w:p>
          <w:p w14:paraId="6C393D5C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грибов и бактерий». </w:t>
            </w:r>
          </w:p>
          <w:p w14:paraId="6AF3DC71" w14:textId="77777777" w:rsidR="00CF33B9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рок -практикум</w:t>
            </w:r>
          </w:p>
          <w:p w14:paraId="285CDC27" w14:textId="77777777" w:rsidR="00CF33B9" w:rsidRPr="008D4377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9CD0" w14:textId="77777777" w:rsidR="00CF33B9" w:rsidRPr="008D4377" w:rsidRDefault="00CF33B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A8678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57833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0DE65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A66D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865A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24BE0583" w14:textId="77777777" w:rsidTr="00350F43">
        <w:trPr>
          <w:trHeight w:val="123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F2CD" w14:textId="77777777" w:rsidR="00763BB7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45</w:t>
            </w:r>
            <w:r w:rsidR="00CF33B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76EB" w14:textId="77777777" w:rsidR="00763BB7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 «Особенности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строения клеток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живых организмов»</w:t>
            </w:r>
          </w:p>
          <w:p w14:paraId="2EB3E40C" w14:textId="77777777" w:rsidR="00763BB7" w:rsidRPr="009E206A" w:rsidRDefault="00763BB7" w:rsidP="009E206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(контрольный тест 4)</w:t>
            </w:r>
          </w:p>
          <w:p w14:paraId="46406F8F" w14:textId="77777777" w:rsidR="00763BB7" w:rsidRPr="008D4377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9A91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A6972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BF9CD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B20EF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D82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D14B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0C07C5C4" w14:textId="77777777" w:rsidTr="00350F43">
        <w:trPr>
          <w:trHeight w:val="168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2F35" w14:textId="77777777" w:rsidR="00763BB7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46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/17</w:t>
            </w:r>
          </w:p>
          <w:p w14:paraId="21ADDC12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73E2" w14:textId="77777777" w:rsidR="00763BB7" w:rsidRPr="008D4377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Обмен веществ и превращение энергии в клетке. </w:t>
            </w:r>
          </w:p>
          <w:p w14:paraId="2ECA7AAC" w14:textId="77777777" w:rsidR="00763BB7" w:rsidRPr="008D4377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DC99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B9153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322C0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8F47E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7052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DEDE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4AF67236" w14:textId="77777777" w:rsidTr="00350F43">
        <w:trPr>
          <w:trHeight w:val="157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EE3" w14:textId="77777777" w:rsidR="00763BB7" w:rsidRPr="008D4377" w:rsidRDefault="00EA3967" w:rsidP="00B015A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47,48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/18,19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2428" w14:textId="77777777" w:rsidR="00763BB7" w:rsidRDefault="00763BB7" w:rsidP="00BA419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Энергетический обмен в клетке.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2AEE0D7D" w14:textId="77777777" w:rsidR="00763BB7" w:rsidRPr="009E206A" w:rsidRDefault="00763BB7" w:rsidP="00BA419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5106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91A23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C8B15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05A59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119A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11CB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5AF33897" w14:textId="77777777" w:rsidTr="00350F43">
        <w:trPr>
          <w:trHeight w:val="106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56CF" w14:textId="77777777" w:rsidR="00B015A2" w:rsidRPr="008D4377" w:rsidRDefault="00767AD9" w:rsidP="00767AD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49</w:t>
            </w:r>
            <w:r w:rsidR="00EA396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, 50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 20,21</w:t>
            </w:r>
          </w:p>
          <w:p w14:paraId="68773131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3FA71784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0051" w14:textId="77777777" w:rsidR="00763BB7" w:rsidRPr="00F81C88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Типы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клеточного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питания.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Фотосинтез и хемосинтез.</w:t>
            </w:r>
          </w:p>
          <w:p w14:paraId="4D9EE357" w14:textId="77777777" w:rsidR="00763BB7" w:rsidRPr="00F81C88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581F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57D18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CE7C6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4598B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EF55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4E71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6D8" w:rsidRPr="008D4377" w14:paraId="71A4F2E2" w14:textId="77777777" w:rsidTr="00DE0878">
        <w:trPr>
          <w:trHeight w:val="111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D624" w14:textId="77777777" w:rsidR="004236D8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51</w:t>
            </w:r>
            <w:r w:rsidR="004236D8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 22</w:t>
            </w:r>
          </w:p>
          <w:p w14:paraId="7CFA0262" w14:textId="77777777" w:rsidR="004236D8" w:rsidRPr="008D4377" w:rsidRDefault="004236D8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1E3A6B9B" w14:textId="77777777" w:rsidR="004236D8" w:rsidRPr="008D4377" w:rsidRDefault="004236D8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D27B" w14:textId="77777777" w:rsidR="004236D8" w:rsidRDefault="004236D8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Пластический обмен: биосинтез белков</w:t>
            </w:r>
          </w:p>
          <w:p w14:paraId="7F1D82DC" w14:textId="77777777" w:rsidR="004236D8" w:rsidRDefault="004236D8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2A322B62" w14:textId="77777777" w:rsidR="004236D8" w:rsidRPr="00B015A2" w:rsidRDefault="004236D8" w:rsidP="00BA419C">
            <w:pPr>
              <w:spacing w:after="0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1302" w14:textId="77777777" w:rsidR="004236D8" w:rsidRPr="008D4377" w:rsidRDefault="004236D8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12DB6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36DDD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AB3D1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12E92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4621F" w14:textId="77777777" w:rsidR="004236D8" w:rsidRPr="00BA419C" w:rsidRDefault="004236D8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6D8" w:rsidRPr="008D4377" w14:paraId="03EA1CCD" w14:textId="77777777" w:rsidTr="00DE0878">
        <w:trPr>
          <w:trHeight w:val="129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CE12" w14:textId="77777777" w:rsidR="004236D8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52</w:t>
            </w:r>
            <w:r w:rsidR="004236D8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</w:t>
            </w:r>
            <w:r w:rsidR="00195823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800E" w14:textId="77777777" w:rsidR="004236D8" w:rsidRPr="00195823" w:rsidRDefault="004236D8" w:rsidP="00423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«Решение элементарных задач по молекулярной биологии».</w:t>
            </w:r>
            <w:r w:rsidRPr="00195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06941B2" w14:textId="77777777" w:rsidR="004236D8" w:rsidRPr="00195823" w:rsidRDefault="004236D8" w:rsidP="004236D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9582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410A34BD" w14:textId="77777777" w:rsidR="004236D8" w:rsidRDefault="004236D8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0E2D" w14:textId="77777777" w:rsidR="004236D8" w:rsidRPr="008D4377" w:rsidRDefault="004236D8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AB42D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F2EC4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1D7F8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F280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C2E" w14:textId="77777777" w:rsidR="004236D8" w:rsidRPr="00BA419C" w:rsidRDefault="004236D8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54A1583F" w14:textId="77777777" w:rsidTr="00350F43">
        <w:trPr>
          <w:trHeight w:val="118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A104" w14:textId="77777777" w:rsidR="00763BB7" w:rsidRPr="008D4377" w:rsidRDefault="00B015A2" w:rsidP="00B015A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</w:t>
            </w:r>
            <w:r w:rsidR="00EA396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/24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E74D" w14:textId="77777777" w:rsidR="00763BB7" w:rsidRPr="00BA419C" w:rsidRDefault="00763BB7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транскрипции и трансляции в клетке </w:t>
            </w:r>
          </w:p>
          <w:p w14:paraId="2FA64E70" w14:textId="77777777" w:rsidR="00763BB7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организме.</w:t>
            </w:r>
          </w:p>
          <w:p w14:paraId="1A1BF3E2" w14:textId="77777777" w:rsidR="00763BB7" w:rsidRPr="00F81C88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ECBC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1B4A6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C21AB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45D0A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F9C9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3DA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AD9" w:rsidRPr="008D4377" w14:paraId="7F141F49" w14:textId="77777777" w:rsidTr="00305C79">
        <w:trPr>
          <w:trHeight w:val="49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51DC" w14:textId="77777777" w:rsidR="00767AD9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54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11D" w14:textId="77777777" w:rsidR="00305C79" w:rsidRPr="00305C79" w:rsidRDefault="00D2370C" w:rsidP="00BA41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цикл </w:t>
            </w:r>
            <w:r w:rsidR="00305C79" w:rsidRPr="00305C79">
              <w:rPr>
                <w:rFonts w:ascii="Times New Roman" w:hAnsi="Times New Roman" w:cs="Times New Roman"/>
                <w:sz w:val="24"/>
                <w:szCs w:val="24"/>
              </w:rPr>
              <w:t xml:space="preserve"> клетки.</w:t>
            </w:r>
          </w:p>
          <w:p w14:paraId="31BCD0D4" w14:textId="77777777" w:rsidR="00767AD9" w:rsidRDefault="00D2370C" w:rsidP="00BA419C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33A42245" w14:textId="77777777" w:rsidR="00D2370C" w:rsidRPr="008D4377" w:rsidRDefault="00D2370C" w:rsidP="00BA419C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EF5" w14:textId="77777777" w:rsidR="00767AD9" w:rsidRPr="008D4377" w:rsidRDefault="00767AD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48830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99BD0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B5680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24178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671AF" w14:textId="77777777" w:rsidR="00767AD9" w:rsidRPr="008D4377" w:rsidRDefault="00767AD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C79" w:rsidRPr="008D4377" w14:paraId="2664DF87" w14:textId="77777777" w:rsidTr="00767AD9">
        <w:trPr>
          <w:trHeight w:val="94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361F" w14:textId="77777777" w:rsidR="00305C79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55</w:t>
            </w:r>
            <w:r w:rsidR="00D2370C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/26.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DD1" w14:textId="77777777" w:rsidR="00305C79" w:rsidRPr="00957BCF" w:rsidRDefault="00D2370C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Митоз - непрямое деление клетки.</w:t>
            </w:r>
          </w:p>
          <w:p w14:paraId="08CCDA81" w14:textId="77777777" w:rsidR="00305C79" w:rsidRPr="00305C79" w:rsidRDefault="00305C79" w:rsidP="00BA41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3698" w14:textId="77777777" w:rsidR="00305C79" w:rsidRPr="008D4377" w:rsidRDefault="00305C7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633BF" w14:textId="77777777" w:rsidR="00305C79" w:rsidRPr="008D4377" w:rsidRDefault="00305C7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BE7A7" w14:textId="77777777" w:rsidR="00305C79" w:rsidRPr="008D4377" w:rsidRDefault="00305C7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2AD2B" w14:textId="77777777" w:rsidR="00305C79" w:rsidRPr="008D4377" w:rsidRDefault="00305C7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9F746" w14:textId="77777777" w:rsidR="00305C79" w:rsidRPr="008D4377" w:rsidRDefault="00305C7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04286" w14:textId="77777777" w:rsidR="00305C79" w:rsidRPr="008D4377" w:rsidRDefault="00305C7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AD9" w:rsidRPr="008D4377" w14:paraId="5D67DF80" w14:textId="77777777" w:rsidTr="00767AD9">
        <w:trPr>
          <w:trHeight w:val="66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1783" w14:textId="77777777" w:rsidR="00767AD9" w:rsidRDefault="00F3735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</w:t>
            </w:r>
            <w:r w:rsidR="00EA396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</w:t>
            </w:r>
            <w:r w:rsidR="00D2370C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/27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AB6B" w14:textId="77777777" w:rsidR="00767AD9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Регуляция митотического цикла.</w:t>
            </w:r>
          </w:p>
          <w:p w14:paraId="41A715DE" w14:textId="77777777" w:rsidR="00767AD9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41FEB200" w14:textId="77777777" w:rsidR="004236D8" w:rsidRDefault="004236D8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875C" w14:textId="77777777" w:rsidR="00767AD9" w:rsidRPr="008D4377" w:rsidRDefault="00767AD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8BAB2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F3C8C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28054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FC92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2FA7" w14:textId="77777777" w:rsidR="00767AD9" w:rsidRPr="008D4377" w:rsidRDefault="00767AD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561D0D38" w14:textId="77777777" w:rsidTr="004236D8">
        <w:trPr>
          <w:trHeight w:val="66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166D" w14:textId="77777777" w:rsidR="000C5AB2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57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/28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4724" w14:textId="77777777" w:rsidR="000C5AB2" w:rsidRDefault="000C5AB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редукционное деление клетки</w:t>
            </w:r>
          </w:p>
          <w:p w14:paraId="3B00E727" w14:textId="77777777" w:rsidR="000C5AB2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2CB08A0D" w14:textId="77777777" w:rsidR="000C5AB2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E81F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1A71C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49956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B72F9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6BF9B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16E9C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4D7F0F96" w14:textId="77777777" w:rsidTr="000C5AB2">
        <w:trPr>
          <w:trHeight w:val="70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002D" w14:textId="77777777" w:rsidR="000C5AB2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58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/29.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883A" w14:textId="77777777" w:rsidR="000C5AB2" w:rsidRPr="00BA419C" w:rsidRDefault="000C5AB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половых клеток</w:t>
            </w:r>
          </w:p>
          <w:p w14:paraId="6136F6A7" w14:textId="77777777" w:rsidR="000C5AB2" w:rsidRDefault="000C5AB2" w:rsidP="004236D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14A15FDA" w14:textId="77777777" w:rsidR="000C5AB2" w:rsidRDefault="000C5AB2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DE6F95A" w14:textId="77777777" w:rsidR="000C5AB2" w:rsidRPr="00BA419C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C49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66E60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5041C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B7898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E3191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0530D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745723D1" w14:textId="77777777" w:rsidTr="000C5AB2">
        <w:trPr>
          <w:trHeight w:val="55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BC9E" w14:textId="77777777" w:rsidR="000C5AB2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 59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/30                          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CC0C" w14:textId="77777777" w:rsidR="000C5AB2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 мужских и женских половых клеток.</w:t>
            </w:r>
          </w:p>
          <w:p w14:paraId="591DA93F" w14:textId="77777777" w:rsidR="000C5AB2" w:rsidRDefault="000C5AB2" w:rsidP="0019582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61F2BB43" w14:textId="77777777" w:rsidR="000C5AB2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06F054" w14:textId="77777777" w:rsidR="000C5AB2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3E8B12" w14:textId="77777777" w:rsidR="000C5AB2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3975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B2A85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B3B88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7BD20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F640C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DD7A7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76163D4F" w14:textId="77777777" w:rsidTr="000C5AB2">
        <w:trPr>
          <w:trHeight w:val="123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F665" w14:textId="77777777" w:rsidR="000C5AB2" w:rsidRPr="00195823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60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/31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911" w14:textId="77777777" w:rsidR="000C5AB2" w:rsidRPr="000C5AB2" w:rsidRDefault="000C5AB2" w:rsidP="00785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AB2">
              <w:rPr>
                <w:rFonts w:ascii="Times New Roman" w:hAnsi="Times New Roman" w:cs="Times New Roman"/>
                <w:sz w:val="24"/>
                <w:szCs w:val="24"/>
              </w:rPr>
              <w:t>Бактерии в организме человека.</w:t>
            </w:r>
          </w:p>
          <w:p w14:paraId="512D8BFD" w14:textId="77777777" w:rsidR="000C5AB2" w:rsidRPr="000C5AB2" w:rsidRDefault="000C5AB2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5AB2">
              <w:rPr>
                <w:rFonts w:ascii="Times New Roman" w:hAnsi="Times New Roman" w:cs="Times New Roman"/>
                <w:sz w:val="24"/>
                <w:szCs w:val="24"/>
              </w:rPr>
              <w:t>Роль бактерий в природе</w:t>
            </w:r>
          </w:p>
          <w:p w14:paraId="5B604871" w14:textId="77777777" w:rsidR="000C5AB2" w:rsidRPr="00195823" w:rsidRDefault="000C5AB2" w:rsidP="00195823">
            <w:pPr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B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объяснения, составление таблицы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0799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82550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C58C2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5FD7E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A9DA5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E98BD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2018C566" w14:textId="77777777" w:rsidTr="000C5AB2">
        <w:trPr>
          <w:trHeight w:val="58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F7CF" w14:textId="77777777" w:rsidR="000C5AB2" w:rsidRDefault="0074531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61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/32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A0A2" w14:textId="77777777" w:rsidR="000C5AB2" w:rsidRPr="000C5AB2" w:rsidRDefault="000C5AB2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5AB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одноклеточных растений</w:t>
            </w:r>
          </w:p>
          <w:p w14:paraId="3BBC37ED" w14:textId="77777777" w:rsidR="000C5AB2" w:rsidRDefault="000C5AB2" w:rsidP="0019582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C5AB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14:paraId="3EBA471B" w14:textId="77777777" w:rsidR="000C5AB2" w:rsidRPr="000C5AB2" w:rsidRDefault="000C5AB2" w:rsidP="001958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9FA4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71F56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9E808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740D1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E5775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E12EC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17B059BA" w14:textId="77777777" w:rsidTr="000C5AB2">
        <w:trPr>
          <w:trHeight w:val="118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8F7A" w14:textId="77777777" w:rsidR="000C5AB2" w:rsidRDefault="0074531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62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/33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28B8" w14:textId="77777777" w:rsidR="000C5AB2" w:rsidRDefault="000C5AB2" w:rsidP="001958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AB2">
              <w:rPr>
                <w:rFonts w:ascii="Times New Roman" w:hAnsi="Times New Roman" w:cs="Times New Roman"/>
                <w:sz w:val="24"/>
                <w:szCs w:val="24"/>
              </w:rPr>
              <w:t>Многообразие одноклеточных животных – простейших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Роль простейших в природе.</w:t>
            </w:r>
          </w:p>
          <w:p w14:paraId="6640D5CF" w14:textId="77777777" w:rsidR="000C5AB2" w:rsidRDefault="000C5AB2" w:rsidP="0019582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C5AB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</w:t>
            </w:r>
          </w:p>
          <w:p w14:paraId="60576487" w14:textId="77777777" w:rsidR="000C5AB2" w:rsidRPr="000C5AB2" w:rsidRDefault="000C5AB2" w:rsidP="00195823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7253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6A77B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3DE8A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D518F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EDDB2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BF484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2E412384" w14:textId="77777777" w:rsidTr="004E389E">
        <w:trPr>
          <w:trHeight w:val="114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EC04" w14:textId="77777777" w:rsidR="000C5AB2" w:rsidRDefault="0074531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63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/34.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3F2E" w14:textId="77777777" w:rsidR="000C5AB2" w:rsidRDefault="000C5AB2" w:rsidP="00195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AB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Микробиология на службе человека.</w:t>
            </w:r>
          </w:p>
          <w:p w14:paraId="7AC1867F" w14:textId="77777777" w:rsidR="004E389E" w:rsidRDefault="004E389E" w:rsidP="004E389E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6D51BE94" w14:textId="77777777" w:rsidR="000C5AB2" w:rsidRPr="000C5AB2" w:rsidRDefault="000C5AB2" w:rsidP="00195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B20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8521A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28372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95148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F8B8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8237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27AB344D" w14:textId="77777777" w:rsidTr="00350F43">
        <w:trPr>
          <w:trHeight w:val="1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46E3" w14:textId="77777777" w:rsidR="00763BB7" w:rsidRPr="004E389E" w:rsidRDefault="0074531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64</w:t>
            </w:r>
            <w:r w:rsidR="004E389E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/35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3FD4" w14:textId="77777777" w:rsidR="00763BB7" w:rsidRPr="004E389E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3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Обобщающий урок по теме «Клеточный уровень организации живой природы»</w:t>
            </w:r>
          </w:p>
          <w:p w14:paraId="18F5838B" w14:textId="77777777" w:rsidR="00763BB7" w:rsidRPr="004E389E" w:rsidRDefault="00763BB7" w:rsidP="009E206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38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E3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(контрольный тест 5)</w:t>
            </w:r>
          </w:p>
          <w:p w14:paraId="1DC42D49" w14:textId="77777777" w:rsidR="00763BB7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E389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  <w:p w14:paraId="0A0A0F6E" w14:textId="77777777" w:rsidR="004E389E" w:rsidRPr="004E389E" w:rsidRDefault="004E389E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B47F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F3531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87675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568A8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BC23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7304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221C6D60" w14:textId="77777777" w:rsidTr="00064D81">
        <w:trPr>
          <w:trHeight w:val="175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B43" w14:textId="77777777" w:rsidR="00763BB7" w:rsidRPr="00866EED" w:rsidRDefault="004E389E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65</w:t>
            </w:r>
            <w:r w:rsidR="00064D81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-70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9981" w14:textId="77777777" w:rsidR="00763BB7" w:rsidRPr="00866EED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 </w:t>
            </w:r>
          </w:p>
          <w:p w14:paraId="6A07E6EB" w14:textId="77777777" w:rsidR="00763BB7" w:rsidRPr="00866EED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конференция по итогам </w:t>
            </w:r>
          </w:p>
          <w:p w14:paraId="4C32A547" w14:textId="77777777" w:rsidR="00763BB7" w:rsidRPr="00866EED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учебно-исследовательской </w:t>
            </w:r>
          </w:p>
          <w:p w14:paraId="4DFB81D0" w14:textId="77777777" w:rsidR="00763BB7" w:rsidRPr="00866EED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проектной деятельности </w:t>
            </w:r>
          </w:p>
          <w:p w14:paraId="44AFED6B" w14:textId="77777777" w:rsidR="00763BB7" w:rsidRPr="00866EED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33E815" w14:textId="77777777" w:rsidR="00763BB7" w:rsidRPr="00866EED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6EE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28AC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42D6B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F4107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E9D9C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B16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B46D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9CC30F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F3DF5C" w14:textId="77777777" w:rsidR="002B5FED" w:rsidRDefault="002B5FE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CC75C9" w14:textId="77777777" w:rsidR="00785E6F" w:rsidRDefault="00785E6F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CF5DAF" w14:textId="77777777" w:rsidR="009E206A" w:rsidRDefault="009E206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49EF38" w14:textId="77777777" w:rsidR="009E206A" w:rsidRDefault="009E206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6B1FDE" w14:textId="77777777" w:rsidR="004572E2" w:rsidRPr="00745312" w:rsidRDefault="004572E2" w:rsidP="007453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572E2" w:rsidRPr="00745312" w:rsidSect="00C63BEC">
      <w:pgSz w:w="16838" w:h="11906" w:orient="landscape"/>
      <w:pgMar w:top="709" w:right="820" w:bottom="70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SanPi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i/>
      </w:rPr>
    </w:lvl>
  </w:abstractNum>
  <w:abstractNum w:abstractNumId="1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1E02750A"/>
    <w:multiLevelType w:val="multilevel"/>
    <w:tmpl w:val="C5F007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24186C82"/>
    <w:multiLevelType w:val="hybridMultilevel"/>
    <w:tmpl w:val="E5C445A4"/>
    <w:lvl w:ilvl="0" w:tplc="2B8CE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3D4663"/>
    <w:multiLevelType w:val="hybridMultilevel"/>
    <w:tmpl w:val="F836D4A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37654C82"/>
    <w:multiLevelType w:val="hybridMultilevel"/>
    <w:tmpl w:val="D64A5914"/>
    <w:lvl w:ilvl="0" w:tplc="D292B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981A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BCED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D2B5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EC48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10AF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E4BE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187E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7CEE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425901B9"/>
    <w:multiLevelType w:val="hybridMultilevel"/>
    <w:tmpl w:val="4A700C28"/>
    <w:lvl w:ilvl="0" w:tplc="356487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FA34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7440B5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1EF7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7ECB9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5AD0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1C10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6694C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DA93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FA41B62"/>
    <w:multiLevelType w:val="hybridMultilevel"/>
    <w:tmpl w:val="8FB23156"/>
    <w:lvl w:ilvl="0" w:tplc="35648714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E5B12"/>
    <w:multiLevelType w:val="hybridMultilevel"/>
    <w:tmpl w:val="3740F6B6"/>
    <w:lvl w:ilvl="0" w:tplc="2B8CE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7421E5"/>
    <w:multiLevelType w:val="multilevel"/>
    <w:tmpl w:val="F57C37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63015939"/>
    <w:multiLevelType w:val="hybridMultilevel"/>
    <w:tmpl w:val="6AA6FF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CC84F8D"/>
    <w:multiLevelType w:val="hybridMultilevel"/>
    <w:tmpl w:val="1104351A"/>
    <w:lvl w:ilvl="0" w:tplc="2B8CEF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2E4"/>
    <w:rsid w:val="00032EB1"/>
    <w:rsid w:val="00064D81"/>
    <w:rsid w:val="00065841"/>
    <w:rsid w:val="000C5AB2"/>
    <w:rsid w:val="000D0A3A"/>
    <w:rsid w:val="000D2BEE"/>
    <w:rsid w:val="000D774A"/>
    <w:rsid w:val="0010220C"/>
    <w:rsid w:val="001274A0"/>
    <w:rsid w:val="00161FE4"/>
    <w:rsid w:val="001806A4"/>
    <w:rsid w:val="00180844"/>
    <w:rsid w:val="00195823"/>
    <w:rsid w:val="0021648B"/>
    <w:rsid w:val="002401D2"/>
    <w:rsid w:val="00241FEA"/>
    <w:rsid w:val="00267439"/>
    <w:rsid w:val="00276B14"/>
    <w:rsid w:val="002840E2"/>
    <w:rsid w:val="00285387"/>
    <w:rsid w:val="002A00EE"/>
    <w:rsid w:val="002A42EF"/>
    <w:rsid w:val="002B5FED"/>
    <w:rsid w:val="002D240A"/>
    <w:rsid w:val="00305C79"/>
    <w:rsid w:val="00323930"/>
    <w:rsid w:val="00323C34"/>
    <w:rsid w:val="00324DF9"/>
    <w:rsid w:val="00335D4A"/>
    <w:rsid w:val="00350F43"/>
    <w:rsid w:val="0037013F"/>
    <w:rsid w:val="003D4606"/>
    <w:rsid w:val="003F3305"/>
    <w:rsid w:val="004102A4"/>
    <w:rsid w:val="004236D8"/>
    <w:rsid w:val="004470BC"/>
    <w:rsid w:val="00452755"/>
    <w:rsid w:val="00455E3B"/>
    <w:rsid w:val="004572E2"/>
    <w:rsid w:val="004E389E"/>
    <w:rsid w:val="00511290"/>
    <w:rsid w:val="00555212"/>
    <w:rsid w:val="005B0C36"/>
    <w:rsid w:val="005B171B"/>
    <w:rsid w:val="005F5211"/>
    <w:rsid w:val="00621359"/>
    <w:rsid w:val="00657D22"/>
    <w:rsid w:val="00691028"/>
    <w:rsid w:val="0069255E"/>
    <w:rsid w:val="00697817"/>
    <w:rsid w:val="00697AF2"/>
    <w:rsid w:val="006A19E7"/>
    <w:rsid w:val="006A6473"/>
    <w:rsid w:val="006B3476"/>
    <w:rsid w:val="006B3507"/>
    <w:rsid w:val="006E13A8"/>
    <w:rsid w:val="00724A3B"/>
    <w:rsid w:val="00744319"/>
    <w:rsid w:val="00745312"/>
    <w:rsid w:val="0074624F"/>
    <w:rsid w:val="00763BB7"/>
    <w:rsid w:val="00767AD9"/>
    <w:rsid w:val="00785E6F"/>
    <w:rsid w:val="00797D62"/>
    <w:rsid w:val="007D5292"/>
    <w:rsid w:val="007F4F17"/>
    <w:rsid w:val="00804AD9"/>
    <w:rsid w:val="008217D7"/>
    <w:rsid w:val="00822C0B"/>
    <w:rsid w:val="00832190"/>
    <w:rsid w:val="00843C39"/>
    <w:rsid w:val="00866EED"/>
    <w:rsid w:val="008765CE"/>
    <w:rsid w:val="00876A75"/>
    <w:rsid w:val="00882955"/>
    <w:rsid w:val="0088344B"/>
    <w:rsid w:val="008962E4"/>
    <w:rsid w:val="008A0194"/>
    <w:rsid w:val="008B75EF"/>
    <w:rsid w:val="008B7913"/>
    <w:rsid w:val="008C6840"/>
    <w:rsid w:val="008D51A4"/>
    <w:rsid w:val="0097310D"/>
    <w:rsid w:val="009806BA"/>
    <w:rsid w:val="009E206A"/>
    <w:rsid w:val="009F4B82"/>
    <w:rsid w:val="00A00111"/>
    <w:rsid w:val="00A16F0B"/>
    <w:rsid w:val="00A43448"/>
    <w:rsid w:val="00A45B04"/>
    <w:rsid w:val="00A77585"/>
    <w:rsid w:val="00A93353"/>
    <w:rsid w:val="00AC340C"/>
    <w:rsid w:val="00AD0770"/>
    <w:rsid w:val="00B015A2"/>
    <w:rsid w:val="00B20B62"/>
    <w:rsid w:val="00B447DC"/>
    <w:rsid w:val="00B5543C"/>
    <w:rsid w:val="00B55CBA"/>
    <w:rsid w:val="00B914D1"/>
    <w:rsid w:val="00BA419C"/>
    <w:rsid w:val="00BB1C9E"/>
    <w:rsid w:val="00BD6D43"/>
    <w:rsid w:val="00C63BEC"/>
    <w:rsid w:val="00CF33B9"/>
    <w:rsid w:val="00D2370C"/>
    <w:rsid w:val="00D338AD"/>
    <w:rsid w:val="00D60578"/>
    <w:rsid w:val="00D9275C"/>
    <w:rsid w:val="00DB5C84"/>
    <w:rsid w:val="00DD1DAC"/>
    <w:rsid w:val="00DD61A2"/>
    <w:rsid w:val="00DE0878"/>
    <w:rsid w:val="00E00A41"/>
    <w:rsid w:val="00E15B23"/>
    <w:rsid w:val="00E91C6F"/>
    <w:rsid w:val="00EA3967"/>
    <w:rsid w:val="00EA3DD1"/>
    <w:rsid w:val="00ED77CA"/>
    <w:rsid w:val="00EF3A19"/>
    <w:rsid w:val="00EF540D"/>
    <w:rsid w:val="00F026FC"/>
    <w:rsid w:val="00F07DF9"/>
    <w:rsid w:val="00F37359"/>
    <w:rsid w:val="00F37AA9"/>
    <w:rsid w:val="00F661C9"/>
    <w:rsid w:val="00F74BFA"/>
    <w:rsid w:val="00F9366D"/>
    <w:rsid w:val="00FF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D058"/>
  <w15:docId w15:val="{FB921F21-C13C-4A33-95EE-DA98723F9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D43"/>
  </w:style>
  <w:style w:type="paragraph" w:styleId="1">
    <w:name w:val="heading 1"/>
    <w:basedOn w:val="a"/>
    <w:next w:val="a"/>
    <w:link w:val="10"/>
    <w:qFormat/>
    <w:rsid w:val="002674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674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267439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26743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674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241FEA"/>
  </w:style>
  <w:style w:type="paragraph" w:customStyle="1" w:styleId="msonormal0">
    <w:name w:val="msonormal"/>
    <w:basedOn w:val="a"/>
    <w:rsid w:val="0024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24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semiHidden/>
    <w:unhideWhenUsed/>
    <w:rsid w:val="006978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697817"/>
    <w:rPr>
      <w:rFonts w:ascii="Consolas" w:hAnsi="Consolas"/>
      <w:sz w:val="21"/>
      <w:szCs w:val="21"/>
    </w:rPr>
  </w:style>
  <w:style w:type="character" w:styleId="a6">
    <w:name w:val="Hyperlink"/>
    <w:basedOn w:val="a0"/>
    <w:unhideWhenUsed/>
    <w:rsid w:val="00697817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621359"/>
    <w:pPr>
      <w:ind w:left="720"/>
      <w:contextualSpacing/>
    </w:pPr>
  </w:style>
  <w:style w:type="paragraph" w:styleId="a8">
    <w:name w:val="No Spacing"/>
    <w:uiPriority w:val="1"/>
    <w:qFormat/>
    <w:rsid w:val="00DD61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2674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43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6743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semiHidden/>
    <w:rsid w:val="0026743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2674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pple-converted-space">
    <w:name w:val="apple-converted-space"/>
    <w:rsid w:val="00267439"/>
    <w:rPr>
      <w:rFonts w:cs="Times New Roman"/>
    </w:rPr>
  </w:style>
  <w:style w:type="paragraph" w:styleId="a9">
    <w:name w:val="Document Map"/>
    <w:basedOn w:val="a"/>
    <w:link w:val="aa"/>
    <w:uiPriority w:val="99"/>
    <w:semiHidden/>
    <w:rsid w:val="00267439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267439"/>
    <w:rPr>
      <w:rFonts w:ascii="Tahoma" w:eastAsia="Times New Roman" w:hAnsi="Tahoma" w:cs="Tahoma"/>
      <w:sz w:val="20"/>
      <w:szCs w:val="20"/>
      <w:shd w:val="clear" w:color="auto" w:fill="000080"/>
    </w:rPr>
  </w:style>
  <w:style w:type="table" w:styleId="ab">
    <w:name w:val="Table Grid"/>
    <w:basedOn w:val="a1"/>
    <w:uiPriority w:val="99"/>
    <w:rsid w:val="002674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 Знак"/>
    <w:link w:val="ad"/>
    <w:locked/>
    <w:rsid w:val="00267439"/>
    <w:rPr>
      <w:shd w:val="clear" w:color="auto" w:fill="FFFFFF"/>
    </w:rPr>
  </w:style>
  <w:style w:type="paragraph" w:styleId="ad">
    <w:name w:val="Body Text"/>
    <w:basedOn w:val="a"/>
    <w:link w:val="ac"/>
    <w:rsid w:val="00267439"/>
    <w:pPr>
      <w:shd w:val="clear" w:color="auto" w:fill="FFFFFF"/>
      <w:spacing w:after="60" w:line="211" w:lineRule="exact"/>
      <w:jc w:val="center"/>
    </w:pPr>
  </w:style>
  <w:style w:type="character" w:customStyle="1" w:styleId="12">
    <w:name w:val="Основной текст Знак1"/>
    <w:basedOn w:val="a0"/>
    <w:uiPriority w:val="99"/>
    <w:semiHidden/>
    <w:rsid w:val="00267439"/>
  </w:style>
  <w:style w:type="character" w:customStyle="1" w:styleId="BodyTextChar1">
    <w:name w:val="Body Text Char1"/>
    <w:uiPriority w:val="99"/>
    <w:semiHidden/>
    <w:locked/>
    <w:rsid w:val="00267439"/>
    <w:rPr>
      <w:rFonts w:cs="Times New Roman"/>
      <w:lang w:eastAsia="en-US"/>
    </w:rPr>
  </w:style>
  <w:style w:type="paragraph" w:customStyle="1" w:styleId="ae">
    <w:name w:val="А_основной"/>
    <w:basedOn w:val="a"/>
    <w:link w:val="af"/>
    <w:uiPriority w:val="99"/>
    <w:rsid w:val="00267439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">
    <w:name w:val="А_основной Знак"/>
    <w:link w:val="ae"/>
    <w:uiPriority w:val="99"/>
    <w:locked/>
    <w:rsid w:val="00267439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Default">
    <w:name w:val="Default"/>
    <w:uiPriority w:val="99"/>
    <w:rsid w:val="002674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0">
    <w:name w:val="line number"/>
    <w:uiPriority w:val="99"/>
    <w:rsid w:val="00267439"/>
    <w:rPr>
      <w:rFonts w:cs="Times New Roman"/>
    </w:rPr>
  </w:style>
  <w:style w:type="paragraph" w:styleId="af1">
    <w:name w:val="footer"/>
    <w:basedOn w:val="a"/>
    <w:link w:val="af2"/>
    <w:rsid w:val="0026743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1"/>
    <w:rsid w:val="00267439"/>
    <w:rPr>
      <w:rFonts w:ascii="Calibri" w:eastAsia="Calibri" w:hAnsi="Calibri" w:cs="Times New Roman"/>
    </w:rPr>
  </w:style>
  <w:style w:type="character" w:styleId="af3">
    <w:name w:val="page number"/>
    <w:rsid w:val="00267439"/>
    <w:rPr>
      <w:rFonts w:cs="Times New Roman"/>
    </w:rPr>
  </w:style>
  <w:style w:type="paragraph" w:styleId="af4">
    <w:name w:val="Balloon Text"/>
    <w:basedOn w:val="a"/>
    <w:link w:val="af5"/>
    <w:semiHidden/>
    <w:unhideWhenUsed/>
    <w:rsid w:val="0026743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267439"/>
    <w:rPr>
      <w:rFonts w:ascii="Tahoma" w:eastAsia="Calibri" w:hAnsi="Tahoma" w:cs="Tahoma"/>
      <w:sz w:val="16"/>
      <w:szCs w:val="16"/>
    </w:rPr>
  </w:style>
  <w:style w:type="paragraph" w:customStyle="1" w:styleId="c10">
    <w:name w:val="c10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267439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267439"/>
    <w:rPr>
      <w:rFonts w:ascii="Calibri" w:eastAsia="Calibri" w:hAnsi="Calibri" w:cs="Times New Roman"/>
    </w:rPr>
  </w:style>
  <w:style w:type="paragraph" w:styleId="af6">
    <w:name w:val="header"/>
    <w:basedOn w:val="a"/>
    <w:link w:val="af7"/>
    <w:unhideWhenUsed/>
    <w:rsid w:val="0026743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7">
    <w:name w:val="Верхний колонтитул Знак"/>
    <w:basedOn w:val="a0"/>
    <w:link w:val="af6"/>
    <w:rsid w:val="00267439"/>
    <w:rPr>
      <w:rFonts w:ascii="Calibri" w:eastAsia="Calibri" w:hAnsi="Calibri"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267439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267439"/>
  </w:style>
  <w:style w:type="paragraph" w:styleId="af8">
    <w:name w:val="Body Text Indent"/>
    <w:basedOn w:val="a"/>
    <w:link w:val="af9"/>
    <w:rsid w:val="00267439"/>
    <w:pPr>
      <w:spacing w:after="0" w:line="240" w:lineRule="auto"/>
      <w:ind w:left="36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26743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1">
    <w:name w:val="Body Text 3"/>
    <w:basedOn w:val="a"/>
    <w:link w:val="32"/>
    <w:rsid w:val="0026743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26743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a">
    <w:name w:val="Strong"/>
    <w:qFormat/>
    <w:rsid w:val="00267439"/>
    <w:rPr>
      <w:b/>
      <w:bCs/>
    </w:rPr>
  </w:style>
  <w:style w:type="table" w:customStyle="1" w:styleId="13">
    <w:name w:val="Сетка таблицы1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1">
    <w:name w:val="em1"/>
    <w:rsid w:val="00267439"/>
    <w:rPr>
      <w:b/>
      <w:bCs/>
    </w:rPr>
  </w:style>
  <w:style w:type="character" w:styleId="afb">
    <w:name w:val="FollowedHyperlink"/>
    <w:rsid w:val="00267439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26743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4">
    <w:name w:val="Без интервала1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267439"/>
    <w:pPr>
      <w:spacing w:after="0" w:line="240" w:lineRule="auto"/>
      <w:jc w:val="center"/>
    </w:pPr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character" w:customStyle="1" w:styleId="afd">
    <w:name w:val="Название Знак"/>
    <w:basedOn w:val="a0"/>
    <w:link w:val="afc"/>
    <w:rsid w:val="00267439"/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paragraph" w:styleId="23">
    <w:name w:val="Body Text 2"/>
    <w:basedOn w:val="a"/>
    <w:link w:val="24"/>
    <w:rsid w:val="002674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67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26743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2674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7">
    <w:name w:val="c7"/>
    <w:rsid w:val="00267439"/>
  </w:style>
  <w:style w:type="character" w:customStyle="1" w:styleId="c4">
    <w:name w:val="c4"/>
    <w:rsid w:val="00267439"/>
  </w:style>
  <w:style w:type="character" w:customStyle="1" w:styleId="c32">
    <w:name w:val="c32"/>
    <w:rsid w:val="00267439"/>
  </w:style>
  <w:style w:type="character" w:customStyle="1" w:styleId="c3">
    <w:name w:val="c3"/>
    <w:rsid w:val="00267439"/>
  </w:style>
  <w:style w:type="character" w:styleId="afe">
    <w:name w:val="Emphasis"/>
    <w:uiPriority w:val="20"/>
    <w:qFormat/>
    <w:rsid w:val="00267439"/>
    <w:rPr>
      <w:i/>
      <w:iCs/>
    </w:rPr>
  </w:style>
  <w:style w:type="table" w:customStyle="1" w:styleId="25">
    <w:name w:val="Сетка таблицы2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267439"/>
  </w:style>
  <w:style w:type="character" w:customStyle="1" w:styleId="27">
    <w:name w:val="Основной текст2"/>
    <w:rsid w:val="00267439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f">
    <w:name w:val="Основной текст_"/>
    <w:link w:val="41"/>
    <w:rsid w:val="00267439"/>
    <w:rPr>
      <w:shd w:val="clear" w:color="auto" w:fill="FFFFFF"/>
    </w:rPr>
  </w:style>
  <w:style w:type="paragraph" w:customStyle="1" w:styleId="41">
    <w:name w:val="Основной текст4"/>
    <w:basedOn w:val="a"/>
    <w:link w:val="aff"/>
    <w:rsid w:val="00267439"/>
    <w:pPr>
      <w:widowControl w:val="0"/>
      <w:shd w:val="clear" w:color="auto" w:fill="FFFFFF"/>
      <w:spacing w:before="300" w:after="0" w:line="269" w:lineRule="exact"/>
      <w:ind w:firstLine="300"/>
      <w:jc w:val="both"/>
    </w:pPr>
  </w:style>
  <w:style w:type="paragraph" w:customStyle="1" w:styleId="15">
    <w:name w:val="Абзац списка1"/>
    <w:basedOn w:val="a"/>
    <w:uiPriority w:val="99"/>
    <w:rsid w:val="0026743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uiPriority w:val="99"/>
    <w:semiHidden/>
    <w:rsid w:val="00267439"/>
    <w:rPr>
      <w:sz w:val="22"/>
      <w:szCs w:val="22"/>
    </w:rPr>
  </w:style>
  <w:style w:type="paragraph" w:customStyle="1" w:styleId="Style5">
    <w:name w:val="Style5"/>
    <w:basedOn w:val="a"/>
    <w:rsid w:val="0026743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267439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26743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267439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">
    <w:name w:val="Style4"/>
    <w:basedOn w:val="a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67439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3">
    <w:name w:val="Нет списка3"/>
    <w:next w:val="a2"/>
    <w:uiPriority w:val="99"/>
    <w:semiHidden/>
    <w:unhideWhenUsed/>
    <w:rsid w:val="00267439"/>
  </w:style>
  <w:style w:type="paragraph" w:styleId="aff0">
    <w:name w:val="Subtitle"/>
    <w:basedOn w:val="a"/>
    <w:next w:val="a"/>
    <w:link w:val="aff1"/>
    <w:uiPriority w:val="11"/>
    <w:qFormat/>
    <w:rsid w:val="00267439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1">
    <w:name w:val="Подзаголовок Знак"/>
    <w:basedOn w:val="a0"/>
    <w:link w:val="aff0"/>
    <w:uiPriority w:val="11"/>
    <w:rsid w:val="0026743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267439"/>
  </w:style>
  <w:style w:type="paragraph" w:customStyle="1" w:styleId="pboth">
    <w:name w:val="pboth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Date"/>
    <w:basedOn w:val="a"/>
    <w:next w:val="a"/>
    <w:link w:val="aff3"/>
    <w:semiHidden/>
    <w:unhideWhenUsed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Дата Знак"/>
    <w:basedOn w:val="a0"/>
    <w:link w:val="aff2"/>
    <w:semiHidden/>
    <w:rsid w:val="002674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6">
    <w:name w:val="c6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1"/>
    <w:basedOn w:val="a"/>
    <w:rsid w:val="0026743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0">
    <w:name w:val="c0"/>
    <w:basedOn w:val="a0"/>
    <w:rsid w:val="00267439"/>
  </w:style>
  <w:style w:type="character" w:customStyle="1" w:styleId="c5">
    <w:name w:val="c5"/>
    <w:basedOn w:val="a0"/>
    <w:rsid w:val="00267439"/>
  </w:style>
  <w:style w:type="table" w:customStyle="1" w:styleId="34">
    <w:name w:val="Сетка таблицы3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uiPriority w:val="59"/>
    <w:rsid w:val="002674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qFormat/>
    <w:rsid w:val="008A01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b"/>
    <w:uiPriority w:val="59"/>
    <w:qFormat/>
    <w:rsid w:val="008B7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gbm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ebi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www.bio.natur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o.1september.ru/uro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o.1septemb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83C7C-2823-4646-BAFC-8FE3A6DA0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8187</Words>
  <Characters>46670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</cp:lastModifiedBy>
  <cp:revision>11</cp:revision>
  <dcterms:created xsi:type="dcterms:W3CDTF">2025-06-26T05:09:00Z</dcterms:created>
  <dcterms:modified xsi:type="dcterms:W3CDTF">2026-06-11T03:25:00Z</dcterms:modified>
</cp:coreProperties>
</file>